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soglaša (Obr. 2: Krovna izjava), da bo v primeru, če je </w:t>
            </w:r>
            <w:r w:rsidRPr="005A698B">
              <w:rPr>
                <w:rFonts w:ascii="Arial" w:hAnsi="Arial" w:cs="Arial"/>
                <w:i/>
                <w:sz w:val="16"/>
                <w:szCs w:val="16"/>
              </w:rPr>
              <w:lastRenderedPageBreak/>
              <w:t>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25E6F">
              <w:rPr>
                <w:rFonts w:ascii="Arial" w:hAnsi="Arial" w:cs="Arial"/>
                <w:i/>
                <w:iCs/>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C5E88DB"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EA34A0">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B59DA5A"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w:t>
            </w:r>
            <w:r w:rsidR="00EA34A0">
              <w:rPr>
                <w:rFonts w:ascii="Arial" w:hAnsi="Arial" w:cs="Arial"/>
                <w:color w:val="000000"/>
                <w:position w:val="-2"/>
                <w:sz w:val="18"/>
                <w:szCs w:val="18"/>
              </w:rPr>
              <w:t>.</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29AD2DDD"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sklope 1</w:t>
            </w:r>
            <w:r w:rsidR="00B25E6F">
              <w:rPr>
                <w:rFonts w:ascii="Arial" w:hAnsi="Arial" w:cs="Arial"/>
                <w:position w:val="-2"/>
                <w:sz w:val="18"/>
                <w:szCs w:val="18"/>
              </w:rPr>
              <w:t xml:space="preserve"> </w:t>
            </w:r>
            <w:r w:rsidR="00615B5F">
              <w:rPr>
                <w:rFonts w:ascii="Arial" w:hAnsi="Arial" w:cs="Arial"/>
                <w:position w:val="-2"/>
                <w:sz w:val="18"/>
                <w:szCs w:val="18"/>
              </w:rPr>
              <w:t>–</w:t>
            </w:r>
            <w:r w:rsidR="00B25E6F">
              <w:rPr>
                <w:rFonts w:ascii="Arial" w:hAnsi="Arial" w:cs="Arial"/>
                <w:position w:val="-2"/>
                <w:sz w:val="18"/>
                <w:szCs w:val="18"/>
              </w:rPr>
              <w:t xml:space="preserve"> 1</w:t>
            </w:r>
            <w:r w:rsidR="00615B5F">
              <w:rPr>
                <w:rFonts w:ascii="Arial" w:hAnsi="Arial" w:cs="Arial"/>
                <w:position w:val="-2"/>
                <w:sz w:val="18"/>
                <w:szCs w:val="18"/>
              </w:rPr>
              <w:t>4, 17</w:t>
            </w:r>
            <w:r w:rsidR="00B25F47">
              <w:rPr>
                <w:rFonts w:ascii="Arial" w:hAnsi="Arial" w:cs="Arial"/>
                <w:position w:val="-2"/>
                <w:sz w:val="18"/>
                <w:szCs w:val="18"/>
              </w:rPr>
              <w:t xml:space="preserve"> in</w:t>
            </w:r>
            <w:r>
              <w:rPr>
                <w:rFonts w:ascii="Arial" w:hAnsi="Arial" w:cs="Arial"/>
                <w:position w:val="-2"/>
                <w:sz w:val="18"/>
                <w:szCs w:val="18"/>
              </w:rPr>
              <w:t xml:space="preserve"> </w:t>
            </w:r>
            <w:r w:rsidR="00461D9E">
              <w:rPr>
                <w:rFonts w:ascii="Arial" w:hAnsi="Arial" w:cs="Arial"/>
                <w:position w:val="-2"/>
                <w:sz w:val="18"/>
                <w:szCs w:val="18"/>
              </w:rPr>
              <w:t>19</w:t>
            </w:r>
            <w:r w:rsidR="00B25E6F">
              <w:rPr>
                <w:rFonts w:ascii="Arial" w:hAnsi="Arial" w:cs="Arial"/>
                <w:position w:val="-2"/>
                <w:sz w:val="18"/>
                <w:szCs w:val="18"/>
              </w:rPr>
              <w:t xml:space="preserve"> - 2</w:t>
            </w:r>
            <w:r w:rsidR="00F6642B">
              <w:rPr>
                <w:rFonts w:ascii="Arial" w:hAnsi="Arial" w:cs="Arial"/>
                <w:position w:val="-2"/>
                <w:sz w:val="18"/>
                <w:szCs w:val="18"/>
              </w:rPr>
              <w:t>3</w:t>
            </w:r>
            <w:r>
              <w:rPr>
                <w:rFonts w:ascii="Arial" w:hAnsi="Arial" w:cs="Arial"/>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B25F47" w:rsidRPr="001A1A0E" w14:paraId="0376E21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8F60" w14:textId="3702C116" w:rsidR="00B25F47" w:rsidRPr="001A1A0E" w:rsidRDefault="00B25F47" w:rsidP="00B25F47">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A1CD5" w14:textId="3ACCB72C" w:rsidR="00B25F47" w:rsidRPr="00D63B01" w:rsidRDefault="00B25F47" w:rsidP="00B25F47">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(le za sklop </w:t>
            </w:r>
            <w:r w:rsidR="00615B5F">
              <w:rPr>
                <w:rFonts w:ascii="Arial" w:hAnsi="Arial" w:cs="Arial"/>
                <w:position w:val="-2"/>
                <w:sz w:val="18"/>
                <w:szCs w:val="18"/>
              </w:rPr>
              <w:t xml:space="preserve">15, 16 in </w:t>
            </w:r>
            <w:r>
              <w:rPr>
                <w:rFonts w:ascii="Arial" w:hAnsi="Arial" w:cs="Arial"/>
                <w:position w:val="-2"/>
                <w:sz w:val="18"/>
                <w:szCs w:val="18"/>
              </w:rPr>
              <w:t>1</w:t>
            </w:r>
            <w:r w:rsidR="00461D9E">
              <w:rPr>
                <w:rFonts w:ascii="Arial" w:hAnsi="Arial" w:cs="Arial"/>
                <w:position w:val="-2"/>
                <w:sz w:val="18"/>
                <w:szCs w:val="18"/>
              </w:rPr>
              <w:t>8</w:t>
            </w:r>
            <w:r>
              <w:rPr>
                <w:rFonts w:ascii="Arial" w:hAnsi="Arial" w:cs="Arial"/>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EBF34"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31F0F1BE" w14:textId="59AA1F8E" w:rsidR="00B25F47" w:rsidRPr="001A1A0E" w:rsidRDefault="00B25F47" w:rsidP="00B25F47">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06B45B1E"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E225B2"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E225B2"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w:t>
      </w:r>
      <w:r w:rsidR="00461D9E">
        <w:rPr>
          <w:rFonts w:ascii="Arial" w:hAnsi="Arial" w:cs="Arial"/>
          <w:color w:val="222222"/>
          <w:sz w:val="18"/>
          <w:szCs w:val="18"/>
          <w:shd w:val="clear" w:color="auto" w:fill="FFFFFF"/>
        </w:rPr>
        <w:t>3</w:t>
      </w:r>
      <w:r w:rsidR="00681224">
        <w:rPr>
          <w:rFonts w:ascii="Arial" w:hAnsi="Arial" w:cs="Arial"/>
          <w:color w:val="222222"/>
          <w:sz w:val="18"/>
          <w:szCs w:val="18"/>
          <w:shd w:val="clear" w:color="auto" w:fill="FFFFFF"/>
        </w:rPr>
        <w:t xml:space="preserve"> sklopov)«</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D42E41">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D42E41">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D42E41">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D42E41">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36844DB7"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5</w:t>
      </w:r>
      <w:r w:rsidR="00EE53D3">
        <w:rPr>
          <w:rFonts w:ascii="Arial" w:hAnsi="Arial" w:cs="Arial"/>
          <w:sz w:val="18"/>
          <w:szCs w:val="18"/>
        </w:rPr>
        <w:tab/>
      </w:r>
      <w:r w:rsidR="00EE53D3" w:rsidRPr="00712D32">
        <w:rPr>
          <w:rFonts w:ascii="Arial" w:hAnsi="Arial" w:cs="Arial"/>
          <w:sz w:val="18"/>
          <w:szCs w:val="18"/>
        </w:rPr>
        <w:fldChar w:fldCharType="begin">
          <w:ffData>
            <w:name w:val="cbox15a5a322842900"/>
            <w:enabled/>
            <w:calcOnExit w:val="0"/>
            <w:checkBox>
              <w:sizeAuto/>
              <w:default w:val="0"/>
            </w:checkBox>
          </w:ffData>
        </w:fldChar>
      </w:r>
      <w:r w:rsidR="00EE53D3"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00EE53D3" w:rsidRPr="00712D32">
        <w:rPr>
          <w:rFonts w:ascii="Arial" w:hAnsi="Arial" w:cs="Arial"/>
          <w:sz w:val="18"/>
          <w:szCs w:val="18"/>
        </w:rPr>
        <w:fldChar w:fldCharType="end"/>
      </w:r>
      <w:r w:rsidR="00EE53D3">
        <w:rPr>
          <w:rFonts w:ascii="Arial" w:hAnsi="Arial" w:cs="Arial"/>
          <w:sz w:val="18"/>
          <w:szCs w:val="18"/>
        </w:rPr>
        <w:t xml:space="preserve"> Sklop 6</w:t>
      </w:r>
    </w:p>
    <w:p w14:paraId="02167EC9" w14:textId="7B5E93B2" w:rsidR="00EE53D3" w:rsidRDefault="00130DF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7</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8</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9</w:t>
      </w:r>
      <w:r w:rsidR="004D5B74">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10</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1</w:t>
      </w:r>
      <w:r w:rsidR="00EE53D3">
        <w:rPr>
          <w:rFonts w:ascii="Arial" w:hAnsi="Arial" w:cs="Arial"/>
          <w:sz w:val="18"/>
          <w:szCs w:val="18"/>
        </w:rPr>
        <w:t>1</w:t>
      </w:r>
      <w:r w:rsidR="00EE53D3">
        <w:rPr>
          <w:rFonts w:ascii="Arial" w:hAnsi="Arial" w:cs="Arial"/>
          <w:sz w:val="18"/>
          <w:szCs w:val="18"/>
        </w:rPr>
        <w:tab/>
      </w:r>
      <w:r w:rsidR="00EE53D3" w:rsidRPr="00712D32">
        <w:rPr>
          <w:rFonts w:ascii="Arial" w:hAnsi="Arial" w:cs="Arial"/>
          <w:sz w:val="18"/>
          <w:szCs w:val="18"/>
        </w:rPr>
        <w:fldChar w:fldCharType="begin">
          <w:ffData>
            <w:name w:val="cbox15a5a322842900"/>
            <w:enabled/>
            <w:calcOnExit w:val="0"/>
            <w:checkBox>
              <w:sizeAuto/>
              <w:default w:val="0"/>
            </w:checkBox>
          </w:ffData>
        </w:fldChar>
      </w:r>
      <w:r w:rsidR="00EE53D3"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00EE53D3" w:rsidRPr="00712D32">
        <w:rPr>
          <w:rFonts w:ascii="Arial" w:hAnsi="Arial" w:cs="Arial"/>
          <w:sz w:val="18"/>
          <w:szCs w:val="18"/>
        </w:rPr>
        <w:fldChar w:fldCharType="end"/>
      </w:r>
      <w:r w:rsidR="00EE53D3">
        <w:rPr>
          <w:rFonts w:ascii="Arial" w:hAnsi="Arial" w:cs="Arial"/>
          <w:sz w:val="18"/>
          <w:szCs w:val="18"/>
        </w:rPr>
        <w:t xml:space="preserve"> Sklop 12</w:t>
      </w:r>
    </w:p>
    <w:p w14:paraId="2E8AFFE2" w14:textId="01ADBFD9" w:rsidR="00EE53D3" w:rsidRDefault="00EE53D3"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13</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14</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15</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16</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17</w:t>
      </w:r>
      <w:r w:rsidR="00130DF2">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18</w:t>
      </w:r>
      <w:r w:rsidR="004D5B74">
        <w:rPr>
          <w:rFonts w:ascii="Arial" w:hAnsi="Arial" w:cs="Arial"/>
          <w:sz w:val="18"/>
          <w:szCs w:val="18"/>
        </w:rPr>
        <w:tab/>
      </w:r>
    </w:p>
    <w:p w14:paraId="6D8DB88C" w14:textId="50182F17" w:rsidR="004F1422" w:rsidRPr="00F10B1B" w:rsidRDefault="00EE53D3"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19</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20</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2E41">
        <w:rPr>
          <w:rFonts w:ascii="Arial" w:hAnsi="Arial" w:cs="Arial"/>
          <w:sz w:val="18"/>
          <w:szCs w:val="18"/>
        </w:rPr>
      </w:r>
      <w:r w:rsidR="00D42E4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23</w:t>
      </w:r>
      <w:r w:rsidR="00130DF2">
        <w:rPr>
          <w:rFonts w:ascii="Arial" w:hAnsi="Arial" w:cs="Arial"/>
          <w:sz w:val="18"/>
          <w:szCs w:val="18"/>
        </w:rPr>
        <w:tab/>
      </w:r>
      <w:r w:rsidR="00130DF2">
        <w:rPr>
          <w:rFonts w:ascii="Arial" w:hAnsi="Arial" w:cs="Arial"/>
          <w:sz w:val="18"/>
          <w:szCs w:val="18"/>
        </w:rPr>
        <w:tab/>
      </w:r>
      <w:r w:rsidR="00130DF2">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6B07E288" w14:textId="569FF179" w:rsidR="004F1422" w:rsidRDefault="00D77C17" w:rsidP="00AA2E83">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50FF9083" w14:textId="77777777" w:rsidR="0097025F" w:rsidRPr="00FA580C" w:rsidRDefault="0097025F" w:rsidP="00AA2E83">
      <w:pPr>
        <w:spacing w:after="0"/>
        <w:jc w:val="right"/>
        <w:rPr>
          <w:rFonts w:ascii="Arial" w:hAnsi="Arial" w:cs="Arial"/>
          <w:sz w:val="18"/>
          <w:szCs w:val="18"/>
        </w:rPr>
      </w:pP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2CA6D3EE"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w:t>
      </w:r>
      <w:r w:rsidR="00461D9E">
        <w:rPr>
          <w:rFonts w:ascii="Arial" w:hAnsi="Arial" w:cs="Arial"/>
          <w:color w:val="222222"/>
          <w:sz w:val="18"/>
          <w:szCs w:val="18"/>
          <w:shd w:val="clear" w:color="auto" w:fill="FFFFFF"/>
        </w:rPr>
        <w:t>3</w:t>
      </w:r>
      <w:r w:rsidR="00681224">
        <w:rPr>
          <w:rFonts w:ascii="Arial" w:hAnsi="Arial" w:cs="Arial"/>
          <w:color w:val="222222"/>
          <w:sz w:val="18"/>
          <w:szCs w:val="18"/>
          <w:shd w:val="clear" w:color="auto" w:fill="FFFFFF"/>
        </w:rPr>
        <w:t xml:space="preserve"> sklopov)«,</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5122080A"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w:t>
            </w:r>
            <w:r w:rsidR="00461D9E">
              <w:rPr>
                <w:rFonts w:ascii="Arial" w:hAnsi="Arial" w:cs="Arial"/>
                <w:color w:val="222222"/>
                <w:sz w:val="18"/>
                <w:szCs w:val="18"/>
                <w:shd w:val="clear" w:color="auto" w:fill="FFFFFF"/>
              </w:rPr>
              <w:t>3</w:t>
            </w:r>
            <w:r w:rsidR="00681224">
              <w:rPr>
                <w:rFonts w:ascii="Arial" w:hAnsi="Arial" w:cs="Arial"/>
                <w:color w:val="222222"/>
                <w:sz w:val="18"/>
                <w:szCs w:val="18"/>
                <w:shd w:val="clear" w:color="auto" w:fill="FFFFFF"/>
              </w:rPr>
              <w:t xml:space="preserve"> sklopov)«</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r w:rsidR="00681224">
              <w:rPr>
                <w:rFonts w:ascii="Arial" w:hAnsi="Arial" w:cs="Arial"/>
                <w:color w:val="000000"/>
                <w:sz w:val="18"/>
                <w:szCs w:val="18"/>
              </w:rPr>
              <w:t>členom</w:t>
            </w:r>
            <w:r>
              <w:rPr>
                <w:rFonts w:ascii="Arial" w:hAnsi="Arial" w:cs="Arial"/>
                <w:color w:val="000000"/>
                <w:sz w:val="18"/>
                <w:szCs w:val="18"/>
              </w:rPr>
              <w:t xml:space="preserve">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5A6844EF"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w:t>
      </w:r>
      <w:r w:rsidR="00461D9E">
        <w:rPr>
          <w:rFonts w:ascii="Arial" w:hAnsi="Arial" w:cs="Arial"/>
          <w:color w:val="222222"/>
          <w:sz w:val="18"/>
          <w:szCs w:val="18"/>
          <w:shd w:val="clear" w:color="auto" w:fill="FFFFFF"/>
        </w:rPr>
        <w:t>3</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6649DB21"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w:t>
      </w:r>
      <w:r w:rsidR="00461D9E">
        <w:rPr>
          <w:rFonts w:ascii="Arial" w:hAnsi="Arial" w:cs="Arial"/>
          <w:color w:val="222222"/>
          <w:sz w:val="18"/>
          <w:szCs w:val="18"/>
          <w:shd w:val="clear" w:color="auto" w:fill="FFFFFF"/>
        </w:rPr>
        <w:t>3</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5801EFF1" w14:textId="4DC6B701"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lastRenderedPageBreak/>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3"/>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50B64595"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w:t>
      </w:r>
      <w:r w:rsidR="00461D9E">
        <w:rPr>
          <w:rFonts w:ascii="Arial" w:hAnsi="Arial" w:cs="Arial"/>
          <w:color w:val="222222"/>
          <w:sz w:val="18"/>
          <w:szCs w:val="18"/>
          <w:shd w:val="clear" w:color="auto" w:fill="FFFFFF"/>
        </w:rPr>
        <w:t>3</w:t>
      </w:r>
      <w:r w:rsidR="00681224">
        <w:rPr>
          <w:rFonts w:ascii="Arial" w:hAnsi="Arial" w:cs="Arial"/>
          <w:color w:val="222222"/>
          <w:sz w:val="18"/>
          <w:szCs w:val="18"/>
          <w:shd w:val="clear" w:color="auto" w:fill="FFFFFF"/>
        </w:rPr>
        <w:t xml:space="preserve"> sklopov)«</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1D10269C"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w:t>
      </w:r>
      <w:r w:rsidR="00461D9E">
        <w:rPr>
          <w:rFonts w:ascii="Arial" w:hAnsi="Arial" w:cs="Arial"/>
          <w:color w:val="222222"/>
          <w:sz w:val="18"/>
          <w:szCs w:val="18"/>
          <w:shd w:val="clear" w:color="auto" w:fill="FFFFFF"/>
        </w:rPr>
        <w:t>3</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sidR="005F07D3">
        <w:rPr>
          <w:rFonts w:ascii="Arial" w:eastAsia="Times New Roman" w:hAnsi="Arial" w:cs="Arial"/>
          <w:color w:val="222222"/>
          <w:sz w:val="18"/>
          <w:szCs w:val="18"/>
          <w:lang w:eastAsia="sl-SI"/>
        </w:rPr>
        <w:t xml:space="preserve">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5"/>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6C5A0106"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(2</w:t>
      </w:r>
      <w:r w:rsidR="00461D9E">
        <w:rPr>
          <w:rFonts w:ascii="Arial" w:hAnsi="Arial" w:cs="Arial"/>
          <w:color w:val="222222"/>
          <w:sz w:val="18"/>
          <w:szCs w:val="18"/>
          <w:shd w:val="clear" w:color="auto" w:fill="FFFFFF"/>
        </w:rPr>
        <w:t>3</w:t>
      </w:r>
      <w:r w:rsidR="00681224">
        <w:rPr>
          <w:rFonts w:ascii="Arial" w:hAnsi="Arial" w:cs="Arial"/>
          <w:color w:val="222222"/>
          <w:sz w:val="18"/>
          <w:szCs w:val="18"/>
          <w:shd w:val="clear" w:color="auto" w:fill="FFFFFF"/>
        </w:rPr>
        <w:t xml:space="preserve"> sklopov)«</w:t>
      </w:r>
      <w:r w:rsidR="00130D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6"/>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3EBB2EC5" w:rsidR="00D05EE7" w:rsidRPr="005F07D3" w:rsidRDefault="00681224" w:rsidP="00D05EE7">
      <w:pPr>
        <w:jc w:val="center"/>
        <w:rPr>
          <w:rFonts w:ascii="Arial" w:hAnsi="Arial" w:cs="Arial"/>
          <w:b/>
          <w:i/>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(2</w:t>
      </w:r>
      <w:r w:rsidR="00461D9E">
        <w:rPr>
          <w:rFonts w:ascii="Arial" w:hAnsi="Arial" w:cs="Arial"/>
          <w:color w:val="222222"/>
          <w:sz w:val="18"/>
          <w:szCs w:val="18"/>
          <w:shd w:val="clear" w:color="auto" w:fill="FFFFFF"/>
        </w:rPr>
        <w:t xml:space="preserve">3 </w:t>
      </w:r>
      <w:r>
        <w:rPr>
          <w:rFonts w:ascii="Arial" w:hAnsi="Arial" w:cs="Arial"/>
          <w:color w:val="222222"/>
          <w:sz w:val="18"/>
          <w:szCs w:val="18"/>
          <w:shd w:val="clear" w:color="auto" w:fill="FFFFFF"/>
        </w:rPr>
        <w:t>sklopov)«</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09A47025"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(2</w:t>
      </w:r>
      <w:r w:rsidR="00461D9E">
        <w:rPr>
          <w:rFonts w:ascii="Arial" w:hAnsi="Arial" w:cs="Arial"/>
          <w:color w:val="222222"/>
          <w:sz w:val="16"/>
          <w:szCs w:val="16"/>
          <w:shd w:val="clear" w:color="auto" w:fill="FFFFFF"/>
        </w:rPr>
        <w:t>3</w:t>
      </w:r>
      <w:r w:rsidR="00681224" w:rsidRPr="007E6ABF">
        <w:rPr>
          <w:rFonts w:ascii="Arial" w:hAnsi="Arial" w:cs="Arial"/>
          <w:color w:val="222222"/>
          <w:sz w:val="16"/>
          <w:szCs w:val="16"/>
          <w:shd w:val="clear" w:color="auto" w:fill="FFFFFF"/>
        </w:rPr>
        <w:t xml:space="preserve"> sklopov)«</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2D9FCCC1" w:rsidR="00681224" w:rsidRDefault="00681224" w:rsidP="00681224">
      <w:pPr>
        <w:spacing w:before="225" w:after="225" w:line="240" w:lineRule="auto"/>
        <w:jc w:val="center"/>
        <w:rPr>
          <w:rFonts w:ascii="Arial" w:hAnsi="Arial" w:cs="Arial"/>
          <w:color w:val="000000"/>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(2</w:t>
      </w:r>
      <w:r w:rsidR="00461D9E">
        <w:rPr>
          <w:rFonts w:ascii="Arial" w:hAnsi="Arial" w:cs="Arial"/>
          <w:color w:val="222222"/>
          <w:sz w:val="18"/>
          <w:szCs w:val="18"/>
          <w:shd w:val="clear" w:color="auto" w:fill="FFFFFF"/>
        </w:rPr>
        <w:t>3</w:t>
      </w:r>
      <w:r>
        <w:rPr>
          <w:rFonts w:ascii="Arial" w:hAnsi="Arial" w:cs="Arial"/>
          <w:color w:val="222222"/>
          <w:sz w:val="18"/>
          <w:szCs w:val="18"/>
          <w:shd w:val="clear" w:color="auto" w:fill="FFFFFF"/>
        </w:rPr>
        <w:t xml:space="preserve"> sklopov)«</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77777777"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489615E8" w14:textId="291748B3"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(2</w:t>
      </w:r>
      <w:r w:rsidR="00461D9E">
        <w:rPr>
          <w:rFonts w:ascii="Arial" w:hAnsi="Arial" w:cs="Arial"/>
          <w:color w:val="222222"/>
          <w:sz w:val="16"/>
          <w:szCs w:val="16"/>
          <w:shd w:val="clear" w:color="auto" w:fill="FFFFFF"/>
        </w:rPr>
        <w:t>3</w:t>
      </w:r>
      <w:r w:rsidR="00681224" w:rsidRPr="007E6ABF">
        <w:rPr>
          <w:rFonts w:ascii="Arial" w:hAnsi="Arial" w:cs="Arial"/>
          <w:color w:val="222222"/>
          <w:sz w:val="16"/>
          <w:szCs w:val="16"/>
          <w:shd w:val="clear" w:color="auto" w:fill="FFFFFF"/>
        </w:rPr>
        <w:t xml:space="preserve"> sklopov)«</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4F70C250"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9227D">
        <w:rPr>
          <w:rFonts w:ascii="Arial" w:hAnsi="Arial" w:cs="Arial"/>
          <w:color w:val="FFFFFF" w:themeColor="background1"/>
        </w:rPr>
        <w:t xml:space="preserve"> (za </w:t>
      </w:r>
      <w:r w:rsidR="00E9227D" w:rsidRPr="007E6ABF">
        <w:rPr>
          <w:rFonts w:ascii="Arial" w:hAnsi="Arial" w:cs="Arial"/>
          <w:color w:val="FFFFFF" w:themeColor="background1"/>
          <w:szCs w:val="26"/>
        </w:rPr>
        <w:t xml:space="preserve">sklope </w:t>
      </w:r>
      <w:r w:rsidR="007E6ABF" w:rsidRPr="007E6ABF">
        <w:rPr>
          <w:rFonts w:ascii="Arial" w:hAnsi="Arial" w:cs="Arial"/>
          <w:color w:val="FFFFFF" w:themeColor="background1"/>
          <w:position w:val="-2"/>
          <w:szCs w:val="26"/>
        </w:rPr>
        <w:t xml:space="preserve">1 </w:t>
      </w:r>
      <w:r w:rsidR="00615B5F">
        <w:rPr>
          <w:rFonts w:ascii="Arial" w:hAnsi="Arial" w:cs="Arial"/>
          <w:color w:val="FFFFFF" w:themeColor="background1"/>
          <w:position w:val="-2"/>
          <w:szCs w:val="26"/>
        </w:rPr>
        <w:t>–</w:t>
      </w:r>
      <w:r w:rsidR="002E3194">
        <w:rPr>
          <w:rFonts w:ascii="Arial" w:hAnsi="Arial" w:cs="Arial"/>
          <w:color w:val="FFFFFF" w:themeColor="background1"/>
          <w:position w:val="-2"/>
          <w:szCs w:val="26"/>
        </w:rPr>
        <w:t xml:space="preserve"> </w:t>
      </w:r>
      <w:r w:rsidR="00615B5F">
        <w:rPr>
          <w:rFonts w:ascii="Arial" w:hAnsi="Arial" w:cs="Arial"/>
          <w:color w:val="FFFFFF" w:themeColor="background1"/>
          <w:position w:val="-2"/>
          <w:szCs w:val="26"/>
        </w:rPr>
        <w:t>14, 17</w:t>
      </w:r>
      <w:r w:rsidR="007E6ABF" w:rsidRPr="007E6ABF">
        <w:rPr>
          <w:rFonts w:ascii="Arial" w:hAnsi="Arial" w:cs="Arial"/>
          <w:color w:val="FFFFFF" w:themeColor="background1"/>
          <w:position w:val="-2"/>
          <w:szCs w:val="26"/>
        </w:rPr>
        <w:t xml:space="preserve">, </w:t>
      </w:r>
      <w:r w:rsidR="00461D9E">
        <w:rPr>
          <w:rFonts w:ascii="Arial" w:hAnsi="Arial" w:cs="Arial"/>
          <w:color w:val="FFFFFF" w:themeColor="background1"/>
          <w:position w:val="-2"/>
          <w:szCs w:val="26"/>
        </w:rPr>
        <w:t>19</w:t>
      </w:r>
      <w:r w:rsidR="007E6ABF" w:rsidRPr="007E6ABF">
        <w:rPr>
          <w:rFonts w:ascii="Arial" w:hAnsi="Arial" w:cs="Arial"/>
          <w:color w:val="FFFFFF" w:themeColor="background1"/>
          <w:position w:val="-2"/>
          <w:szCs w:val="26"/>
        </w:rPr>
        <w:t xml:space="preserve"> - </w:t>
      </w:r>
      <w:r w:rsidR="00F74E86">
        <w:rPr>
          <w:rFonts w:ascii="Arial" w:hAnsi="Arial" w:cs="Arial"/>
          <w:color w:val="FFFFFF" w:themeColor="background1"/>
          <w:position w:val="-2"/>
          <w:szCs w:val="26"/>
        </w:rPr>
        <w:t>2</w:t>
      </w:r>
      <w:r w:rsidR="00461D9E">
        <w:rPr>
          <w:rFonts w:ascii="Arial" w:hAnsi="Arial" w:cs="Arial"/>
          <w:color w:val="FFFFFF" w:themeColor="background1"/>
          <w:position w:val="-2"/>
          <w:szCs w:val="26"/>
        </w:rPr>
        <w:t>3</w:t>
      </w:r>
      <w:r w:rsidR="00E9227D">
        <w:rPr>
          <w:rFonts w:ascii="Arial" w:hAnsi="Arial" w:cs="Arial"/>
          <w:color w:val="FFFFFF" w:themeColor="background1"/>
        </w:rPr>
        <w:t>)</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18080C01"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07C14547" w14:textId="24F7144A" w:rsidR="00DB36C9" w:rsidRPr="00F55025" w:rsidRDefault="00DB36C9"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7AFFC25" w:rsidR="00005C43" w:rsidRPr="009A589B" w:rsidRDefault="00005C43" w:rsidP="00005C43">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ki ga zastopa prof. dr. Andreja Kutnar</w:t>
      </w:r>
      <w:r w:rsidR="009A589B">
        <w:rPr>
          <w:rFonts w:ascii="Arial" w:hAnsi="Arial" w:cs="Arial"/>
          <w:color w:val="000000"/>
          <w:sz w:val="18"/>
          <w:szCs w:val="18"/>
        </w:rPr>
        <w:t>, direktorica</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616D98B6"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3E1AAE5F"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3E1CE735" w:rsidR="00005C43" w:rsidRDefault="00005C43" w:rsidP="00827728">
            <w:pPr>
              <w:spacing w:before="225" w:after="225"/>
              <w:jc w:val="both"/>
            </w:pPr>
            <w:r>
              <w:rPr>
                <w:rFonts w:ascii="Arial" w:hAnsi="Arial" w:cs="Arial"/>
                <w:color w:val="000000"/>
                <w:sz w:val="18"/>
                <w:szCs w:val="18"/>
              </w:rPr>
              <w:lastRenderedPageBreak/>
              <w:t xml:space="preserve">izbran </w:t>
            </w:r>
            <w:r w:rsidR="00827728">
              <w:rPr>
                <w:rFonts w:ascii="Arial" w:hAnsi="Arial" w:cs="Arial"/>
                <w:color w:val="000000"/>
                <w:sz w:val="18"/>
                <w:szCs w:val="18"/>
              </w:rPr>
              <w:t xml:space="preserve">dobavitelj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31F0644C"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9A589B">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F54689">
              <w:rPr>
                <w:rFonts w:cs="Arial"/>
                <w:b w:val="0"/>
                <w:bCs/>
                <w:color w:val="808080" w:themeColor="background1" w:themeShade="80"/>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4078C2E6" w:rsidR="00D377A1" w:rsidRPr="002500C6" w:rsidRDefault="00F54689" w:rsidP="00D377A1">
            <w:pPr>
              <w:pStyle w:val="Telobesedila"/>
              <w:spacing w:after="0"/>
              <w:jc w:val="both"/>
              <w:rPr>
                <w:rFonts w:ascii="Arial" w:hAnsi="Arial" w:cs="Arial"/>
                <w:sz w:val="18"/>
                <w:szCs w:val="18"/>
              </w:rPr>
            </w:pPr>
            <w:r>
              <w:rPr>
                <w:rFonts w:ascii="Arial" w:hAnsi="Arial" w:cs="Arial"/>
                <w:sz w:val="18"/>
                <w:szCs w:val="18"/>
              </w:rPr>
              <w:t>Montaža</w:t>
            </w:r>
            <w:r w:rsidR="00D377A1" w:rsidRPr="002500C6">
              <w:rPr>
                <w:rFonts w:ascii="Arial" w:hAnsi="Arial" w:cs="Arial"/>
                <w:sz w:val="18"/>
                <w:szCs w:val="18"/>
              </w:rPr>
              <w:t xml:space="preserve">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w:t>
            </w:r>
            <w:r w:rsidR="007E6ABF" w:rsidRPr="00F54689">
              <w:rPr>
                <w:rFonts w:ascii="Arial" w:hAnsi="Arial" w:cs="Arial"/>
                <w:color w:val="808080" w:themeColor="background1" w:themeShade="80"/>
                <w:sz w:val="18"/>
                <w:szCs w:val="18"/>
              </w:rPr>
              <w:t>(v kolikor je zahtevano za posamezni sklop)</w:t>
            </w:r>
            <w:r w:rsidRPr="00F54689">
              <w:rPr>
                <w:rFonts w:ascii="Arial" w:hAnsi="Arial" w:cs="Arial"/>
                <w:color w:val="808080" w:themeColor="background1" w:themeShade="80"/>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38738214"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7B68A218" w14:textId="77777777" w:rsidR="00F54689" w:rsidRPr="00B23301" w:rsidRDefault="00F54689" w:rsidP="00F54689">
            <w:pPr>
              <w:pStyle w:val="Navadensplet"/>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781F667B" w14:textId="77777777" w:rsidR="00F54689" w:rsidRPr="00B23301" w:rsidRDefault="00F54689" w:rsidP="00F54689">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67AB6EF2" w:rsidR="00005C43" w:rsidRPr="002701E4" w:rsidRDefault="00F54689" w:rsidP="00F54689">
            <w:pPr>
              <w:pStyle w:val="Navadensplet"/>
              <w:jc w:val="both"/>
              <w:rPr>
                <w:rFonts w:ascii="Arial" w:hAnsi="Arial" w:cs="Arial"/>
                <w:color w:val="000000"/>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58582E1E" w14:textId="77777777" w:rsidR="00F54689" w:rsidRDefault="00F54689" w:rsidP="00005C43">
      <w:pPr>
        <w:spacing w:after="0" w:line="240" w:lineRule="auto"/>
        <w:jc w:val="both"/>
        <w:rPr>
          <w:rFonts w:ascii="Arial" w:hAnsi="Arial" w:cs="Arial"/>
          <w:b/>
          <w:bCs/>
          <w:color w:val="000000"/>
          <w:sz w:val="18"/>
          <w:szCs w:val="18"/>
        </w:rPr>
      </w:pPr>
    </w:p>
    <w:p w14:paraId="4EA6A416" w14:textId="77777777" w:rsidR="00F54689" w:rsidRDefault="00F54689" w:rsidP="00005C43">
      <w:pPr>
        <w:spacing w:after="0" w:line="240" w:lineRule="auto"/>
        <w:jc w:val="both"/>
        <w:rPr>
          <w:rFonts w:ascii="Arial" w:hAnsi="Arial" w:cs="Arial"/>
          <w:b/>
          <w:bCs/>
          <w:color w:val="000000"/>
          <w:sz w:val="18"/>
          <w:szCs w:val="18"/>
        </w:rPr>
      </w:pPr>
    </w:p>
    <w:p w14:paraId="38E11A14" w14:textId="49EE1BA0"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24286CB0" w14:textId="77777777" w:rsidR="00F54689" w:rsidRDefault="00F54689" w:rsidP="00F54689">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najkasneje v roku 10 (desetih)  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vendar še vedno znotraj roka dobave iz prvega odstavka 9. člena te pogodbe. V kolikor je rok dobave v skladu s pogodbo v primeru ugotovitev napak pri dobavi opreme prekoračen, preide izvajalec v zamudo.</w:t>
            </w:r>
          </w:p>
          <w:p w14:paraId="3DDE6FA2" w14:textId="77777777" w:rsidR="00F54689" w:rsidRDefault="00F54689" w:rsidP="00F54689">
            <w:pPr>
              <w:spacing w:after="0" w:line="260" w:lineRule="exact"/>
              <w:jc w:val="both"/>
              <w:rPr>
                <w:rFonts w:ascii="Arial" w:hAnsi="Arial" w:cs="Arial"/>
                <w:sz w:val="18"/>
                <w:szCs w:val="18"/>
              </w:rPr>
            </w:pPr>
          </w:p>
          <w:p w14:paraId="196D6F92" w14:textId="77777777" w:rsidR="00F54689" w:rsidRDefault="00F54689" w:rsidP="00F54689">
            <w:pPr>
              <w:spacing w:after="0" w:line="260" w:lineRule="exact"/>
              <w:jc w:val="both"/>
              <w:rPr>
                <w:rFonts w:ascii="Arial" w:hAnsi="Arial" w:cs="Arial"/>
                <w:sz w:val="18"/>
                <w:szCs w:val="18"/>
              </w:rPr>
            </w:pPr>
            <w:r>
              <w:rPr>
                <w:rFonts w:ascii="Arial" w:hAnsi="Arial" w:cs="Arial"/>
                <w:sz w:val="18"/>
                <w:szCs w:val="18"/>
              </w:rPr>
              <w:lastRenderedPageBreak/>
              <w:t>V kolikor so ugotovljene napake iz prvega 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Pr="00DB3C89">
              <w:rPr>
                <w:rFonts w:ascii="Arial" w:hAnsi="Arial" w:cs="Arial"/>
                <w:sz w:val="18"/>
                <w:szCs w:val="18"/>
              </w:rPr>
              <w:t xml:space="preserve">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izvajalec,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 kot tudi izvedbo montaže in usposabljanja, če je zahtevano)</w:t>
            </w:r>
            <w:r w:rsidRPr="00DB3C89">
              <w:rPr>
                <w:rFonts w:ascii="Arial" w:hAnsi="Arial" w:cs="Arial"/>
                <w:sz w:val="18"/>
                <w:szCs w:val="18"/>
                <w:shd w:val="clear" w:color="auto" w:fill="FFFFFF"/>
              </w:rPr>
              <w:t>.</w:t>
            </w:r>
          </w:p>
          <w:p w14:paraId="165E0617" w14:textId="77777777" w:rsidR="00F54689" w:rsidRDefault="00F54689" w:rsidP="00F54689">
            <w:pPr>
              <w:spacing w:after="0" w:line="260" w:lineRule="exact"/>
              <w:jc w:val="both"/>
              <w:rPr>
                <w:rFonts w:ascii="Arial" w:hAnsi="Arial" w:cs="Arial"/>
                <w:sz w:val="18"/>
                <w:szCs w:val="18"/>
              </w:rPr>
            </w:pPr>
          </w:p>
          <w:p w14:paraId="51F03842" w14:textId="4DFBAC03" w:rsidR="00005C43" w:rsidRPr="00F54689" w:rsidRDefault="00F54689" w:rsidP="00F54689">
            <w:pPr>
              <w:pStyle w:val="Telobesedila2"/>
              <w:rPr>
                <w:rFonts w:cs="Arial"/>
                <w:b w:val="0"/>
                <w:bCs/>
                <w:sz w:val="18"/>
                <w:szCs w:val="18"/>
              </w:rPr>
            </w:pPr>
            <w:r w:rsidRPr="00F54689">
              <w:rPr>
                <w:rFonts w:cs="Arial"/>
                <w:b w:val="0"/>
                <w:bCs/>
                <w:sz w:val="18"/>
                <w:szCs w:val="18"/>
              </w:rPr>
              <w:t>V primeru, da v navedenem roku ni možno odpraviti napak, je izvajalec dolžan dostaviti naročniku novo opremo, ki mora biti najmanj enake kvalitete kot nadomeščena oprema, sicer lahko naročnik zniža pogodbeno vrednost ali odstopi od pogodbe. V vseh primerih je izvajalec dolžan povrniti naročniku vso nastalo škodo</w:t>
            </w:r>
            <w:r>
              <w:rPr>
                <w:rFonts w:cs="Arial"/>
                <w:b w:val="0"/>
                <w:bCs/>
                <w:sz w:val="18"/>
                <w:szCs w:val="18"/>
              </w:rPr>
              <w:t>.</w:t>
            </w: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lastRenderedPageBreak/>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23B96ABB" w:rsidR="00005C43" w:rsidRPr="00F54689" w:rsidRDefault="00005C43" w:rsidP="00D4631C">
            <w:pPr>
              <w:spacing w:after="0" w:line="240" w:lineRule="auto"/>
              <w:jc w:val="both"/>
              <w:rPr>
                <w:rFonts w:ascii="Arial" w:hAnsi="Arial" w:cs="Arial"/>
                <w:color w:val="FF0000"/>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sidRPr="00665A4D">
              <w:rPr>
                <w:rFonts w:ascii="Arial" w:hAnsi="Arial" w:cs="Arial"/>
                <w:sz w:val="18"/>
                <w:szCs w:val="18"/>
              </w:rPr>
              <w:t xml:space="preserve">proti plačilu zagotavljati popravilo, vzdrževanje in nadomestne dele </w:t>
            </w:r>
            <w:r w:rsidR="00F54689" w:rsidRPr="00665A4D">
              <w:rPr>
                <w:rFonts w:ascii="Arial" w:hAnsi="Arial" w:cs="Arial"/>
                <w:sz w:val="18"/>
                <w:szCs w:val="18"/>
              </w:rPr>
              <w:t>v kolikor je to zahtevano v tehničnih specifikacijah opreme tudi</w:t>
            </w:r>
            <w:r w:rsidRPr="00665A4D">
              <w:rPr>
                <w:rFonts w:ascii="Arial" w:hAnsi="Arial" w:cs="Arial"/>
                <w:sz w:val="18"/>
                <w:szCs w:val="18"/>
              </w:rPr>
              <w:t xml:space="preserve">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lastRenderedPageBreak/>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43CC415B" w:rsidR="00D00C41" w:rsidRPr="00F54689" w:rsidRDefault="00D00C41" w:rsidP="00D00C41">
      <w:pPr>
        <w:spacing w:before="225" w:after="225" w:line="240" w:lineRule="auto"/>
        <w:ind w:left="284"/>
        <w:jc w:val="both"/>
        <w:rPr>
          <w:rFonts w:ascii="Arial" w:hAnsi="Arial" w:cs="Arial"/>
          <w:i/>
          <w:iCs/>
          <w:color w:val="808080" w:themeColor="background1" w:themeShade="80"/>
          <w:sz w:val="18"/>
          <w:szCs w:val="18"/>
        </w:rPr>
      </w:pPr>
      <w:r>
        <w:rPr>
          <w:rFonts w:ascii="Arial" w:hAnsi="Arial" w:cs="Arial"/>
          <w:color w:val="000000"/>
          <w:sz w:val="18"/>
          <w:szCs w:val="18"/>
        </w:rPr>
        <w:t>ZAVAROVANJE ZA ODPRAVO NAPAK V GARANCIJSKEM ROKU</w:t>
      </w:r>
      <w:r w:rsidR="00F54689">
        <w:rPr>
          <w:rFonts w:ascii="Arial" w:hAnsi="Arial" w:cs="Arial"/>
          <w:color w:val="000000"/>
          <w:sz w:val="18"/>
          <w:szCs w:val="18"/>
        </w:rPr>
        <w:t xml:space="preserve"> </w:t>
      </w:r>
      <w:r w:rsidR="00F54689" w:rsidRPr="00F54689">
        <w:rPr>
          <w:rFonts w:ascii="Arial" w:hAnsi="Arial" w:cs="Arial"/>
          <w:i/>
          <w:iCs/>
          <w:color w:val="808080" w:themeColor="background1" w:themeShade="80"/>
          <w:sz w:val="18"/>
          <w:szCs w:val="18"/>
        </w:rPr>
        <w:t>(če je relevantno za posamezen sklop)</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lastRenderedPageBreak/>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lastRenderedPageBreak/>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BECA356" w:rsidR="00005C43" w:rsidRDefault="00005C43" w:rsidP="00005C43">
      <w:pPr>
        <w:spacing w:before="225" w:after="225" w:line="240" w:lineRule="auto"/>
        <w:jc w:val="both"/>
      </w:pPr>
      <w:r>
        <w:rPr>
          <w:rFonts w:ascii="Arial" w:hAnsi="Arial" w:cs="Arial"/>
          <w:b/>
          <w:bCs/>
          <w:color w:val="000000"/>
          <w:sz w:val="18"/>
          <w:szCs w:val="18"/>
        </w:rPr>
        <w:lastRenderedPageBreak/>
        <w:t xml:space="preserve">XIII. </w:t>
      </w:r>
      <w:r w:rsidR="00F54689">
        <w:rPr>
          <w:rFonts w:ascii="Arial" w:hAnsi="Arial" w:cs="Arial"/>
          <w:b/>
          <w:bCs/>
          <w:color w:val="000000"/>
          <w:sz w:val="18"/>
          <w:szCs w:val="18"/>
        </w:rPr>
        <w:t>RAZVEZNI POGOJ</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1C351B">
              <w:rPr>
                <w:rFonts w:ascii="Arial" w:hAnsi="Arial" w:cs="Arial"/>
                <w:sz w:val="18"/>
                <w:szCs w:val="18"/>
              </w:rPr>
              <w:lastRenderedPageBreak/>
              <w:t>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lastRenderedPageBreak/>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0874B2F5"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09552A94" w14:textId="77777777" w:rsidR="00005C43" w:rsidRPr="00957001" w:rsidRDefault="00005C43" w:rsidP="00005C43">
      <w:pPr>
        <w:spacing w:after="0" w:line="240" w:lineRule="auto"/>
        <w:jc w:val="both"/>
        <w:rPr>
          <w:rFonts w:ascii="Arial" w:hAnsi="Arial" w:cs="Arial"/>
        </w:rPr>
      </w:pPr>
    </w:p>
    <w:p w14:paraId="15FA916F" w14:textId="77777777" w:rsidR="004F1422" w:rsidRDefault="004F1422" w:rsidP="004F1422">
      <w:pPr>
        <w:rPr>
          <w:rFonts w:ascii="Arial" w:hAnsi="Arial" w:cs="Arial"/>
        </w:rPr>
      </w:pPr>
    </w:p>
    <w:p w14:paraId="5EE76C86" w14:textId="77777777" w:rsidR="00E9227D" w:rsidRDefault="00E9227D" w:rsidP="004F1422">
      <w:pPr>
        <w:rPr>
          <w:rFonts w:ascii="Arial" w:hAnsi="Arial" w:cs="Arial"/>
        </w:rPr>
      </w:pPr>
    </w:p>
    <w:p w14:paraId="6F3B445E" w14:textId="77777777" w:rsidR="00E9227D" w:rsidRDefault="00E9227D" w:rsidP="004F1422">
      <w:pPr>
        <w:rPr>
          <w:rFonts w:ascii="Arial" w:hAnsi="Arial" w:cs="Arial"/>
        </w:rPr>
      </w:pPr>
    </w:p>
    <w:p w14:paraId="4FBAB55F" w14:textId="77777777" w:rsidR="00E9227D" w:rsidRDefault="00E9227D" w:rsidP="004F1422">
      <w:pPr>
        <w:rPr>
          <w:rFonts w:ascii="Arial" w:hAnsi="Arial" w:cs="Arial"/>
        </w:rPr>
      </w:pPr>
    </w:p>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25E6307A" w14:textId="45367635" w:rsidR="00E9227D" w:rsidRDefault="00E9227D" w:rsidP="004F1422">
      <w:pPr>
        <w:rPr>
          <w:rFonts w:ascii="Arial" w:hAnsi="Arial" w:cs="Arial"/>
        </w:rPr>
      </w:pPr>
    </w:p>
    <w:p w14:paraId="55619A08" w14:textId="1C5F0963" w:rsidR="0097025F" w:rsidRDefault="0097025F" w:rsidP="004F1422">
      <w:pPr>
        <w:rPr>
          <w:rFonts w:ascii="Arial" w:hAnsi="Arial" w:cs="Arial"/>
        </w:rPr>
      </w:pPr>
    </w:p>
    <w:p w14:paraId="04F7E4B3" w14:textId="350D5050" w:rsidR="0097025F" w:rsidRDefault="0097025F" w:rsidP="004F1422">
      <w:pPr>
        <w:rPr>
          <w:rFonts w:ascii="Arial" w:hAnsi="Arial" w:cs="Arial"/>
        </w:rPr>
      </w:pPr>
    </w:p>
    <w:p w14:paraId="5ACEEA1F" w14:textId="4EF89807" w:rsidR="0097025F" w:rsidRDefault="0097025F" w:rsidP="004F1422">
      <w:pPr>
        <w:rPr>
          <w:rFonts w:ascii="Arial" w:hAnsi="Arial" w:cs="Arial"/>
        </w:rPr>
      </w:pPr>
    </w:p>
    <w:p w14:paraId="31ED2C8B" w14:textId="72D2AED4" w:rsidR="0097025F" w:rsidRDefault="0097025F" w:rsidP="004F1422">
      <w:pPr>
        <w:rPr>
          <w:rFonts w:ascii="Arial" w:hAnsi="Arial" w:cs="Arial"/>
        </w:rPr>
      </w:pPr>
    </w:p>
    <w:p w14:paraId="1789EF28" w14:textId="21A899FD" w:rsidR="0097025F" w:rsidRDefault="0097025F" w:rsidP="004F1422">
      <w:pPr>
        <w:rPr>
          <w:rFonts w:ascii="Arial" w:hAnsi="Arial" w:cs="Arial"/>
        </w:rPr>
      </w:pPr>
    </w:p>
    <w:p w14:paraId="5C284B30" w14:textId="10D946D5" w:rsidR="0097025F" w:rsidRDefault="0097025F" w:rsidP="004F1422">
      <w:pPr>
        <w:rPr>
          <w:rFonts w:ascii="Arial" w:hAnsi="Arial" w:cs="Arial"/>
        </w:rPr>
      </w:pPr>
    </w:p>
    <w:p w14:paraId="7A7F1D69" w14:textId="799842A5" w:rsidR="0097025F" w:rsidRDefault="0097025F" w:rsidP="004F1422">
      <w:pPr>
        <w:rPr>
          <w:rFonts w:ascii="Arial" w:hAnsi="Arial" w:cs="Arial"/>
        </w:rPr>
      </w:pPr>
    </w:p>
    <w:p w14:paraId="6141BDBC" w14:textId="3218B0A3" w:rsidR="0097025F" w:rsidRDefault="0097025F" w:rsidP="004F1422">
      <w:pPr>
        <w:rPr>
          <w:rFonts w:ascii="Arial" w:hAnsi="Arial" w:cs="Arial"/>
        </w:rPr>
      </w:pPr>
    </w:p>
    <w:p w14:paraId="783D20CC" w14:textId="4FC0A469" w:rsidR="00F322B4" w:rsidRDefault="00F322B4" w:rsidP="004F1422">
      <w:pPr>
        <w:rPr>
          <w:rFonts w:ascii="Arial" w:hAnsi="Arial" w:cs="Arial"/>
        </w:rPr>
      </w:pPr>
      <w:r>
        <w:rPr>
          <w:rFonts w:ascii="Arial" w:hAnsi="Arial" w:cs="Arial"/>
        </w:rPr>
        <w:br w:type="page"/>
      </w:r>
    </w:p>
    <w:p w14:paraId="3D4B040A" w14:textId="1DAFD0C4" w:rsidR="00726A9B" w:rsidRDefault="00726A9B" w:rsidP="00726A9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(za sklop </w:t>
      </w:r>
      <w:r w:rsidR="00615B5F">
        <w:rPr>
          <w:rFonts w:ascii="Arial" w:hAnsi="Arial" w:cs="Arial"/>
          <w:color w:val="FFFFFF" w:themeColor="background1"/>
        </w:rPr>
        <w:t xml:space="preserve">15, 16 in </w:t>
      </w:r>
      <w:r>
        <w:rPr>
          <w:rFonts w:ascii="Arial" w:hAnsi="Arial" w:cs="Arial"/>
          <w:color w:val="FFFFFF" w:themeColor="background1"/>
        </w:rPr>
        <w:t>1</w:t>
      </w:r>
      <w:r w:rsidR="00461D9E">
        <w:rPr>
          <w:rFonts w:ascii="Arial" w:hAnsi="Arial" w:cs="Arial"/>
          <w:color w:val="FFFFFF" w:themeColor="background1"/>
        </w:rPr>
        <w:t>8</w:t>
      </w:r>
      <w:r>
        <w:rPr>
          <w:rFonts w:ascii="Arial" w:hAnsi="Arial" w:cs="Arial"/>
          <w:color w:val="FFFFFF" w:themeColor="background1"/>
        </w:rPr>
        <w:t>)</w:t>
      </w:r>
    </w:p>
    <w:p w14:paraId="7D3F1A43" w14:textId="77777777" w:rsidR="003D46BC" w:rsidRDefault="003D46BC" w:rsidP="003D46BC">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78DF7067" w14:textId="049B27A5" w:rsidR="003D46BC" w:rsidRDefault="003D46BC" w:rsidP="003D46BC">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hAnsi="Arial" w:cs="Arial"/>
          <w:b/>
          <w:sz w:val="24"/>
          <w:szCs w:val="24"/>
        </w:rPr>
        <w:t xml:space="preserve">opreme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4F4C9DF6" w14:textId="03E0DCF2" w:rsidR="00EA34A0" w:rsidRPr="00F55025" w:rsidRDefault="00EA34A0" w:rsidP="003D46BC">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 xml:space="preserve">za sklop </w:t>
      </w:r>
      <w:r w:rsidR="00615B5F">
        <w:rPr>
          <w:rFonts w:ascii="Arial" w:eastAsia="Times New Roman" w:hAnsi="Arial" w:cs="Arial"/>
          <w:b/>
          <w:color w:val="222222"/>
          <w:sz w:val="24"/>
          <w:szCs w:val="24"/>
          <w:lang w:eastAsia="sl-SI"/>
        </w:rPr>
        <w:t>_</w:t>
      </w:r>
    </w:p>
    <w:p w14:paraId="2EE80732" w14:textId="77777777" w:rsidR="003D46BC" w:rsidRDefault="003D46BC" w:rsidP="003D46BC">
      <w:pPr>
        <w:spacing w:before="224" w:after="224" w:line="240" w:lineRule="auto"/>
        <w:jc w:val="center"/>
        <w:outlineLvl w:val="1"/>
      </w:pPr>
      <w:r>
        <w:rPr>
          <w:rFonts w:ascii="Arial" w:hAnsi="Arial" w:cs="Arial"/>
          <w:color w:val="000000"/>
          <w:sz w:val="18"/>
          <w:szCs w:val="18"/>
        </w:rPr>
        <w:t>sklenjena med</w:t>
      </w:r>
    </w:p>
    <w:p w14:paraId="70EC1868" w14:textId="77777777" w:rsidR="0097025F" w:rsidRDefault="0097025F" w:rsidP="003D46BC">
      <w:pPr>
        <w:spacing w:after="0" w:line="240" w:lineRule="auto"/>
        <w:jc w:val="both"/>
        <w:rPr>
          <w:rFonts w:ascii="Arial" w:hAnsi="Arial" w:cs="Arial"/>
          <w:b/>
          <w:bCs/>
          <w:color w:val="000000"/>
          <w:sz w:val="18"/>
          <w:szCs w:val="18"/>
        </w:rPr>
      </w:pPr>
    </w:p>
    <w:p w14:paraId="1668D2AC" w14:textId="5BE4F461" w:rsidR="003D46BC" w:rsidRDefault="003D46BC" w:rsidP="003D46BC">
      <w:pPr>
        <w:spacing w:after="0" w:line="240" w:lineRule="auto"/>
        <w:jc w:val="both"/>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ki ga zastopa prof. dr. Andreja Kutnar</w:t>
      </w:r>
      <w:r w:rsidR="00EA34A0">
        <w:rPr>
          <w:rFonts w:ascii="Arial" w:hAnsi="Arial" w:cs="Arial"/>
          <w:color w:val="000000"/>
          <w:sz w:val="18"/>
          <w:szCs w:val="18"/>
        </w:rPr>
        <w:t>, direktorica</w:t>
      </w:r>
      <w:r w:rsidRPr="00AD211E">
        <w:rPr>
          <w:rFonts w:ascii="Arial" w:hAnsi="Arial" w:cs="Arial"/>
          <w:color w:val="000000"/>
          <w:sz w:val="18"/>
          <w:szCs w:val="18"/>
        </w:rPr>
        <w:t xml:space="preserve">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3D46BC" w14:paraId="0E69266C" w14:textId="77777777" w:rsidTr="00AC1524">
        <w:tc>
          <w:tcPr>
            <w:tcW w:w="3300" w:type="dxa"/>
            <w:tcMar>
              <w:top w:w="0" w:type="auto"/>
              <w:bottom w:w="0" w:type="auto"/>
            </w:tcMar>
            <w:vAlign w:val="center"/>
          </w:tcPr>
          <w:p w14:paraId="4E66CB3A" w14:textId="77777777" w:rsidR="003D46BC" w:rsidRDefault="003D46BC" w:rsidP="00AC1524">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588F597E" w14:textId="77777777" w:rsidR="003D46BC" w:rsidRDefault="003D46BC" w:rsidP="00AC1524">
            <w:r w:rsidRPr="00AD211E">
              <w:rPr>
                <w:rFonts w:ascii="Arial" w:hAnsi="Arial" w:cs="Arial"/>
                <w:color w:val="000000"/>
                <w:position w:val="-2"/>
                <w:sz w:val="18"/>
                <w:szCs w:val="18"/>
              </w:rPr>
              <w:t>7233817000</w:t>
            </w:r>
          </w:p>
        </w:tc>
      </w:tr>
      <w:tr w:rsidR="003D46BC" w14:paraId="005B61AD" w14:textId="77777777" w:rsidTr="00AC1524">
        <w:tc>
          <w:tcPr>
            <w:tcW w:w="3300" w:type="dxa"/>
            <w:tcMar>
              <w:top w:w="0" w:type="auto"/>
              <w:bottom w:w="0" w:type="auto"/>
            </w:tcMar>
            <w:vAlign w:val="center"/>
          </w:tcPr>
          <w:p w14:paraId="72F3A312" w14:textId="77777777" w:rsidR="003D46BC" w:rsidRDefault="003D46BC" w:rsidP="00AC1524">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07C3DF55" w14:textId="77777777" w:rsidR="003D46BC" w:rsidRDefault="003D46BC" w:rsidP="00AC1524">
            <w:r w:rsidRPr="00AD211E">
              <w:rPr>
                <w:rFonts w:ascii="Arial" w:hAnsi="Arial" w:cs="Arial"/>
                <w:color w:val="000000"/>
                <w:position w:val="-2"/>
                <w:sz w:val="18"/>
                <w:szCs w:val="18"/>
              </w:rPr>
              <w:t>65332547</w:t>
            </w:r>
          </w:p>
        </w:tc>
      </w:tr>
      <w:tr w:rsidR="003D46BC" w14:paraId="17BCB2EA" w14:textId="77777777" w:rsidTr="00AC1524">
        <w:tc>
          <w:tcPr>
            <w:tcW w:w="3300" w:type="dxa"/>
            <w:tcMar>
              <w:top w:w="0" w:type="auto"/>
              <w:bottom w:w="0" w:type="auto"/>
            </w:tcMar>
            <w:vAlign w:val="center"/>
          </w:tcPr>
          <w:p w14:paraId="4CBEDA40" w14:textId="77777777" w:rsidR="003D46BC" w:rsidRDefault="003D46BC" w:rsidP="00AC1524">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50C7B021" w14:textId="77777777" w:rsidR="003D46BC" w:rsidRDefault="003D46BC" w:rsidP="00AC1524">
            <w:r w:rsidRPr="00AD211E">
              <w:rPr>
                <w:rFonts w:ascii="Arial" w:hAnsi="Arial" w:cs="Arial"/>
                <w:color w:val="000000"/>
                <w:position w:val="-2"/>
                <w:sz w:val="18"/>
                <w:szCs w:val="18"/>
              </w:rPr>
              <w:t>SI56 0292 2026 2173 147, odprt pri NLB d.d.</w:t>
            </w:r>
          </w:p>
        </w:tc>
      </w:tr>
    </w:tbl>
    <w:p w14:paraId="3D287514" w14:textId="77777777" w:rsidR="003D46BC" w:rsidRDefault="003D46BC" w:rsidP="003D46BC"/>
    <w:p w14:paraId="54205156" w14:textId="77777777" w:rsidR="003D46BC" w:rsidRDefault="003D46BC" w:rsidP="003D46BC">
      <w:pPr>
        <w:spacing w:before="225" w:after="225" w:line="240" w:lineRule="auto"/>
        <w:jc w:val="center"/>
      </w:pPr>
      <w:r>
        <w:rPr>
          <w:rFonts w:ascii="Arial" w:hAnsi="Arial" w:cs="Arial"/>
          <w:color w:val="000000"/>
          <w:sz w:val="18"/>
          <w:szCs w:val="18"/>
        </w:rPr>
        <w:t>in</w:t>
      </w:r>
    </w:p>
    <w:p w14:paraId="76DD3E9C" w14:textId="77777777" w:rsidR="003D46BC" w:rsidRDefault="003D46BC" w:rsidP="003D46BC">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3D46BC" w14:paraId="245C4D92" w14:textId="77777777" w:rsidTr="00AC1524">
        <w:tc>
          <w:tcPr>
            <w:tcW w:w="3300" w:type="dxa"/>
            <w:tcMar>
              <w:top w:w="0" w:type="auto"/>
              <w:bottom w:w="0" w:type="auto"/>
            </w:tcMar>
            <w:vAlign w:val="center"/>
          </w:tcPr>
          <w:p w14:paraId="20B7D5DE" w14:textId="77777777" w:rsidR="003D46BC" w:rsidRDefault="003D46BC" w:rsidP="00AC152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7946E67" w14:textId="77777777" w:rsidR="003D46BC" w:rsidRDefault="003D46BC" w:rsidP="00AC1524">
            <w:r>
              <w:rPr>
                <w:rFonts w:ascii="Arial" w:hAnsi="Arial" w:cs="Arial"/>
                <w:color w:val="000000"/>
                <w:position w:val="-2"/>
                <w:sz w:val="18"/>
                <w:szCs w:val="18"/>
              </w:rPr>
              <w:t> </w:t>
            </w:r>
          </w:p>
        </w:tc>
      </w:tr>
      <w:tr w:rsidR="003D46BC" w14:paraId="4EBBDE9E" w14:textId="77777777" w:rsidTr="00AC1524">
        <w:tc>
          <w:tcPr>
            <w:tcW w:w="3300" w:type="dxa"/>
            <w:tcMar>
              <w:top w:w="0" w:type="auto"/>
              <w:bottom w:w="0" w:type="auto"/>
            </w:tcMar>
            <w:vAlign w:val="center"/>
          </w:tcPr>
          <w:p w14:paraId="04189FF3" w14:textId="77777777" w:rsidR="003D46BC" w:rsidRDefault="003D46BC" w:rsidP="00AC152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FBCF2D0" w14:textId="77777777" w:rsidR="003D46BC" w:rsidRDefault="003D46BC" w:rsidP="00AC1524">
            <w:r>
              <w:rPr>
                <w:rFonts w:ascii="Arial" w:hAnsi="Arial" w:cs="Arial"/>
                <w:color w:val="000000"/>
                <w:position w:val="-2"/>
                <w:sz w:val="18"/>
                <w:szCs w:val="18"/>
              </w:rPr>
              <w:t> </w:t>
            </w:r>
          </w:p>
        </w:tc>
      </w:tr>
      <w:tr w:rsidR="003D46BC" w14:paraId="76003330" w14:textId="77777777" w:rsidTr="00AC1524">
        <w:tc>
          <w:tcPr>
            <w:tcW w:w="3300" w:type="dxa"/>
            <w:tcMar>
              <w:top w:w="0" w:type="auto"/>
              <w:bottom w:w="0" w:type="auto"/>
            </w:tcMar>
            <w:vAlign w:val="center"/>
          </w:tcPr>
          <w:p w14:paraId="18583110" w14:textId="77777777" w:rsidR="003D46BC" w:rsidRDefault="003D46BC" w:rsidP="00AC152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A5EE83D" w14:textId="77777777" w:rsidR="003D46BC" w:rsidRDefault="003D46BC" w:rsidP="00AC1524">
            <w:r>
              <w:rPr>
                <w:rFonts w:ascii="Arial" w:hAnsi="Arial" w:cs="Arial"/>
                <w:color w:val="000000"/>
                <w:position w:val="-2"/>
                <w:sz w:val="18"/>
                <w:szCs w:val="18"/>
              </w:rPr>
              <w:t> </w:t>
            </w:r>
          </w:p>
        </w:tc>
      </w:tr>
    </w:tbl>
    <w:p w14:paraId="00B8C023" w14:textId="77777777" w:rsidR="003D46BC" w:rsidRPr="008A66F3" w:rsidRDefault="003D46BC" w:rsidP="003D46BC"/>
    <w:p w14:paraId="4AAFB064" w14:textId="614F2E0B" w:rsidR="003D46BC" w:rsidRDefault="003D46BC" w:rsidP="003D46BC">
      <w:pPr>
        <w:spacing w:before="225" w:after="225" w:line="240" w:lineRule="auto"/>
        <w:jc w:val="both"/>
      </w:pPr>
    </w:p>
    <w:p w14:paraId="5E258566" w14:textId="2C714AC3" w:rsidR="00AA2E83" w:rsidRDefault="00AA2E83" w:rsidP="003D46BC">
      <w:pPr>
        <w:spacing w:before="225" w:after="225" w:line="240" w:lineRule="auto"/>
        <w:jc w:val="both"/>
      </w:pPr>
    </w:p>
    <w:p w14:paraId="114DF3C8" w14:textId="77777777" w:rsidR="0097025F" w:rsidRDefault="0097025F" w:rsidP="003D46BC">
      <w:pPr>
        <w:spacing w:before="225" w:after="225" w:line="240" w:lineRule="auto"/>
        <w:jc w:val="both"/>
      </w:pPr>
    </w:p>
    <w:p w14:paraId="510ED694" w14:textId="77777777" w:rsidR="003D46BC" w:rsidRDefault="003D46BC" w:rsidP="003D46BC">
      <w:pPr>
        <w:spacing w:before="225" w:after="225" w:line="240" w:lineRule="auto"/>
        <w:jc w:val="both"/>
      </w:pPr>
      <w:r>
        <w:rPr>
          <w:rFonts w:ascii="Arial" w:hAnsi="Arial" w:cs="Arial"/>
          <w:b/>
          <w:bCs/>
          <w:color w:val="000000"/>
          <w:sz w:val="18"/>
          <w:szCs w:val="18"/>
        </w:rPr>
        <w:t>I. UVODNE DOLOČBE</w:t>
      </w:r>
    </w:p>
    <w:p w14:paraId="6BC545E7" w14:textId="06756924"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3D46BC" w14:paraId="2D539C6E" w14:textId="77777777" w:rsidTr="00AC1524">
        <w:tc>
          <w:tcPr>
            <w:tcW w:w="0" w:type="auto"/>
            <w:tcMar>
              <w:top w:w="0" w:type="auto"/>
              <w:bottom w:w="0" w:type="auto"/>
            </w:tcMar>
          </w:tcPr>
          <w:p w14:paraId="0A17981F" w14:textId="77777777" w:rsidR="003D46BC" w:rsidRDefault="003D46BC" w:rsidP="00AC1524">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3D46BC" w14:paraId="5F7CB0F4" w14:textId="77777777" w:rsidTr="00AC1524">
              <w:tc>
                <w:tcPr>
                  <w:tcW w:w="0" w:type="auto"/>
                  <w:tcMar>
                    <w:top w:w="0" w:type="auto"/>
                    <w:bottom w:w="0" w:type="auto"/>
                  </w:tcMar>
                </w:tcPr>
                <w:p w14:paraId="463391A3" w14:textId="77777777" w:rsidR="003D46BC" w:rsidRDefault="003D46BC" w:rsidP="00AC1524">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366F2C8" w14:textId="77777777" w:rsidR="003D46BC" w:rsidRDefault="003D46BC" w:rsidP="00AC1524">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D9D79B9" w14:textId="77777777" w:rsidR="003D46BC" w:rsidRDefault="003D46BC" w:rsidP="00AC1524">
            <w:pPr>
              <w:spacing w:before="225" w:after="225"/>
              <w:jc w:val="both"/>
            </w:pPr>
            <w:r>
              <w:rPr>
                <w:rFonts w:ascii="Arial" w:hAnsi="Arial" w:cs="Arial"/>
                <w:color w:val="000000"/>
                <w:sz w:val="18"/>
                <w:szCs w:val="18"/>
              </w:rPr>
              <w:lastRenderedPageBreak/>
              <w:t>izbran dobavitelj v okviru omenjenega javnega naročila, zaradi česar se sklepa predmetna pogodba.</w:t>
            </w:r>
          </w:p>
        </w:tc>
      </w:tr>
    </w:tbl>
    <w:p w14:paraId="7BA4E2DA" w14:textId="77777777" w:rsidR="003D46BC" w:rsidRDefault="003D46BC" w:rsidP="003D46BC">
      <w:pPr>
        <w:spacing w:before="225" w:after="225" w:line="240" w:lineRule="auto"/>
        <w:jc w:val="both"/>
      </w:pPr>
      <w:r>
        <w:rPr>
          <w:rFonts w:ascii="Arial" w:hAnsi="Arial" w:cs="Arial"/>
          <w:b/>
          <w:bCs/>
          <w:color w:val="000000"/>
          <w:sz w:val="18"/>
          <w:szCs w:val="18"/>
        </w:rPr>
        <w:lastRenderedPageBreak/>
        <w:t>II. PREDMET POGODBE</w:t>
      </w:r>
    </w:p>
    <w:p w14:paraId="7F9FBC8D" w14:textId="77777777" w:rsidR="003D46BC" w:rsidRDefault="003D46BC" w:rsidP="003D46BC">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E117B10" w14:textId="77777777" w:rsidR="003D46BC" w:rsidRPr="004D4EB5" w:rsidRDefault="003D46BC" w:rsidP="003D46BC">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3D46BC" w:rsidRPr="004D4EB5" w14:paraId="5C44B768" w14:textId="77777777" w:rsidTr="00AC1524">
        <w:tc>
          <w:tcPr>
            <w:tcW w:w="0" w:type="auto"/>
            <w:tcMar>
              <w:top w:w="0" w:type="auto"/>
              <w:bottom w:w="0" w:type="auto"/>
            </w:tcMar>
          </w:tcPr>
          <w:p w14:paraId="6FAAE8CE" w14:textId="3E632CBC" w:rsidR="003D46BC" w:rsidRDefault="003D46BC" w:rsidP="00AC1524">
            <w:pPr>
              <w:jc w:val="both"/>
              <w:rPr>
                <w:rFonts w:ascii="Arial" w:hAnsi="Arial" w:cs="Arial"/>
                <w:sz w:val="18"/>
                <w:szCs w:val="18"/>
              </w:rPr>
            </w:pPr>
            <w:r>
              <w:rPr>
                <w:rFonts w:ascii="Arial" w:hAnsi="Arial" w:cs="Arial"/>
                <w:sz w:val="18"/>
                <w:szCs w:val="18"/>
              </w:rPr>
              <w:t xml:space="preserve">Predmet pogodbe je </w:t>
            </w:r>
            <w:r w:rsidRPr="00023134">
              <w:rPr>
                <w:rFonts w:ascii="Arial" w:hAnsi="Arial" w:cs="Arial"/>
                <w:color w:val="808080" w:themeColor="background1" w:themeShade="80"/>
                <w:sz w:val="18"/>
                <w:szCs w:val="18"/>
              </w:rPr>
              <w:t xml:space="preserve">nakup in </w:t>
            </w:r>
            <w:r w:rsidR="00726A9B" w:rsidRPr="00023134">
              <w:rPr>
                <w:rFonts w:ascii="Arial" w:hAnsi="Arial" w:cs="Arial"/>
                <w:color w:val="808080" w:themeColor="background1" w:themeShade="80"/>
                <w:sz w:val="18"/>
                <w:szCs w:val="18"/>
              </w:rPr>
              <w:t>tri</w:t>
            </w:r>
            <w:r w:rsidRPr="00023134">
              <w:rPr>
                <w:rFonts w:ascii="Arial" w:hAnsi="Arial" w:cs="Arial"/>
                <w:color w:val="808080" w:themeColor="background1" w:themeShade="80"/>
                <w:sz w:val="18"/>
                <w:szCs w:val="18"/>
              </w:rPr>
              <w:t>letno vzdrževanje licenc</w:t>
            </w:r>
            <w:r w:rsidR="00EA34A0" w:rsidRPr="00023134">
              <w:rPr>
                <w:rFonts w:ascii="Arial" w:hAnsi="Arial" w:cs="Arial"/>
                <w:color w:val="808080" w:themeColor="background1" w:themeShade="80"/>
                <w:sz w:val="18"/>
                <w:szCs w:val="18"/>
              </w:rPr>
              <w:t>e</w:t>
            </w:r>
            <w:r w:rsidR="00023134" w:rsidRPr="00023134">
              <w:rPr>
                <w:rFonts w:ascii="Arial" w:hAnsi="Arial" w:cs="Arial"/>
                <w:color w:val="808080" w:themeColor="background1" w:themeShade="80"/>
                <w:sz w:val="18"/>
                <w:szCs w:val="18"/>
              </w:rPr>
              <w:t xml:space="preserve"> / nakup računalniškega programa</w:t>
            </w:r>
            <w:r w:rsidR="00023134">
              <w:rPr>
                <w:rFonts w:ascii="Arial" w:hAnsi="Arial" w:cs="Arial"/>
                <w:color w:val="808080" w:themeColor="background1" w:themeShade="80"/>
                <w:sz w:val="18"/>
                <w:szCs w:val="18"/>
              </w:rPr>
              <w:t xml:space="preserve"> (ustrezna navedba glede na oddani sklop).</w:t>
            </w:r>
          </w:p>
          <w:p w14:paraId="0AB2186E" w14:textId="3FBDD5EC" w:rsidR="003D46BC" w:rsidRDefault="003D46BC" w:rsidP="00AC1524">
            <w:pPr>
              <w:jc w:val="both"/>
              <w:rPr>
                <w:rFonts w:ascii="Arial" w:hAnsi="Arial" w:cs="Arial"/>
                <w:sz w:val="18"/>
                <w:szCs w:val="18"/>
              </w:rPr>
            </w:pPr>
            <w:r>
              <w:rPr>
                <w:rFonts w:ascii="Arial" w:hAnsi="Arial" w:cs="Arial"/>
                <w:sz w:val="18"/>
                <w:szCs w:val="18"/>
              </w:rPr>
              <w:t xml:space="preserve">Dobavitelj se s pogodbo zaveže </w:t>
            </w:r>
            <w:r w:rsidRPr="00023134">
              <w:rPr>
                <w:rFonts w:ascii="Arial" w:hAnsi="Arial" w:cs="Arial"/>
                <w:color w:val="000000" w:themeColor="text1"/>
                <w:sz w:val="18"/>
                <w:szCs w:val="18"/>
              </w:rPr>
              <w:t>dobaviti</w:t>
            </w:r>
            <w:r w:rsidRPr="00023134">
              <w:rPr>
                <w:rFonts w:ascii="Arial" w:hAnsi="Arial" w:cs="Arial"/>
                <w:color w:val="808080" w:themeColor="background1" w:themeShade="80"/>
                <w:sz w:val="18"/>
                <w:szCs w:val="18"/>
              </w:rPr>
              <w:t xml:space="preserve"> licence in vzpostaviti </w:t>
            </w:r>
            <w:r w:rsidR="00EA34A0" w:rsidRPr="00023134">
              <w:rPr>
                <w:rFonts w:ascii="Arial" w:hAnsi="Arial" w:cs="Arial"/>
                <w:color w:val="808080" w:themeColor="background1" w:themeShade="80"/>
                <w:sz w:val="18"/>
                <w:szCs w:val="18"/>
              </w:rPr>
              <w:t>tri</w:t>
            </w:r>
            <w:r w:rsidRPr="00023134">
              <w:rPr>
                <w:rFonts w:ascii="Arial" w:hAnsi="Arial" w:cs="Arial"/>
                <w:color w:val="808080" w:themeColor="background1" w:themeShade="80"/>
                <w:sz w:val="18"/>
                <w:szCs w:val="18"/>
              </w:rPr>
              <w:t>letno vzdrževanje</w:t>
            </w:r>
            <w:r w:rsidR="00023134">
              <w:rPr>
                <w:rFonts w:ascii="Arial" w:hAnsi="Arial" w:cs="Arial"/>
                <w:color w:val="808080" w:themeColor="background1" w:themeShade="80"/>
                <w:sz w:val="18"/>
                <w:szCs w:val="18"/>
              </w:rPr>
              <w:t xml:space="preserve"> /</w:t>
            </w:r>
            <w:r w:rsidRPr="00023134">
              <w:rPr>
                <w:rFonts w:ascii="Arial" w:hAnsi="Arial" w:cs="Arial"/>
                <w:color w:val="808080" w:themeColor="background1" w:themeShade="80"/>
                <w:sz w:val="18"/>
                <w:szCs w:val="18"/>
              </w:rPr>
              <w:t xml:space="preserve"> </w:t>
            </w:r>
            <w:r w:rsidR="00023134">
              <w:rPr>
                <w:rFonts w:ascii="Arial" w:hAnsi="Arial" w:cs="Arial"/>
                <w:color w:val="808080" w:themeColor="background1" w:themeShade="80"/>
                <w:sz w:val="18"/>
                <w:szCs w:val="18"/>
              </w:rPr>
              <w:t xml:space="preserve">računalniški program </w:t>
            </w:r>
            <w:r>
              <w:rPr>
                <w:rFonts w:ascii="Arial" w:hAnsi="Arial" w:cs="Arial"/>
                <w:sz w:val="18"/>
                <w:szCs w:val="18"/>
              </w:rPr>
              <w:t>za:</w:t>
            </w:r>
          </w:p>
          <w:p w14:paraId="6D5FF585" w14:textId="77777777" w:rsidR="003D46BC" w:rsidRDefault="003D46BC" w:rsidP="00AC1524">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Pr>
                <w:rFonts w:ascii="Arial" w:hAnsi="Arial" w:cs="Arial"/>
                <w:sz w:val="18"/>
                <w:szCs w:val="18"/>
              </w:rPr>
              <w:t>,</w:t>
            </w:r>
          </w:p>
          <w:p w14:paraId="155AED0D" w14:textId="77777777" w:rsidR="003D46BC" w:rsidRPr="00721DE7" w:rsidRDefault="003D46BC" w:rsidP="00AC1524">
            <w:pPr>
              <w:jc w:val="both"/>
              <w:rPr>
                <w:rFonts w:ascii="Arial" w:hAnsi="Arial" w:cs="Arial"/>
                <w:sz w:val="18"/>
                <w:szCs w:val="18"/>
              </w:rPr>
            </w:pPr>
            <w:r w:rsidRPr="004D4EB5">
              <w:rPr>
                <w:rFonts w:ascii="Arial" w:hAnsi="Arial" w:cs="Arial"/>
                <w:sz w:val="18"/>
                <w:szCs w:val="18"/>
              </w:rPr>
              <w:t>skladno z vsemi zahtevami v pogodbi</w:t>
            </w:r>
            <w:r>
              <w:rPr>
                <w:rFonts w:ascii="Arial" w:hAnsi="Arial" w:cs="Arial"/>
                <w:sz w:val="18"/>
                <w:szCs w:val="18"/>
              </w:rPr>
              <w:t xml:space="preserve"> in tehničnih specifikacijah naročnika</w:t>
            </w:r>
            <w:r w:rsidRPr="004D4EB5">
              <w:rPr>
                <w:rFonts w:ascii="Arial" w:hAnsi="Arial" w:cs="Arial"/>
                <w:sz w:val="18"/>
                <w:szCs w:val="18"/>
              </w:rPr>
              <w:t xml:space="preserve">,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w:t>
            </w:r>
            <w:r>
              <w:rPr>
                <w:rFonts w:ascii="Arial" w:hAnsi="Arial" w:cs="Arial"/>
                <w:sz w:val="18"/>
                <w:szCs w:val="18"/>
              </w:rPr>
              <w:t>5</w:t>
            </w:r>
            <w:r w:rsidRPr="004D4EB5">
              <w:rPr>
                <w:rFonts w:ascii="Arial" w:hAnsi="Arial" w:cs="Arial"/>
                <w:sz w:val="18"/>
                <w:szCs w:val="18"/>
              </w:rPr>
              <w:t xml:space="preserve">. člena te pogodbe. </w:t>
            </w:r>
          </w:p>
        </w:tc>
      </w:tr>
    </w:tbl>
    <w:p w14:paraId="533CE6A6" w14:textId="77777777" w:rsidR="003D46BC" w:rsidRDefault="003D46BC" w:rsidP="003D46BC">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62694E49" w14:textId="77777777" w:rsidR="003D46BC" w:rsidRDefault="003D46BC" w:rsidP="003D46BC">
      <w:pPr>
        <w:spacing w:after="0" w:line="240" w:lineRule="auto"/>
        <w:jc w:val="center"/>
      </w:pPr>
    </w:p>
    <w:tbl>
      <w:tblPr>
        <w:tblW w:w="0" w:type="auto"/>
        <w:tblInd w:w="108" w:type="dxa"/>
        <w:tblLook w:val="04A0" w:firstRow="1" w:lastRow="0" w:firstColumn="1" w:lastColumn="0" w:noHBand="0" w:noVBand="1"/>
      </w:tblPr>
      <w:tblGrid>
        <w:gridCol w:w="8406"/>
      </w:tblGrid>
      <w:tr w:rsidR="003D46BC" w14:paraId="39E400BB" w14:textId="77777777" w:rsidTr="00AC1524">
        <w:tc>
          <w:tcPr>
            <w:tcW w:w="0" w:type="auto"/>
            <w:tcMar>
              <w:top w:w="0" w:type="auto"/>
              <w:bottom w:w="0" w:type="auto"/>
            </w:tcMar>
          </w:tcPr>
          <w:p w14:paraId="7CED3A81" w14:textId="77777777" w:rsidR="003D46BC" w:rsidRDefault="003D46BC" w:rsidP="00AC1524">
            <w:pPr>
              <w:spacing w:before="225" w:after="225"/>
              <w:jc w:val="both"/>
            </w:pPr>
            <w:r>
              <w:rPr>
                <w:rFonts w:ascii="Arial" w:hAnsi="Arial" w:cs="Arial"/>
                <w:color w:val="000000"/>
                <w:sz w:val="18"/>
                <w:szCs w:val="18"/>
              </w:rPr>
              <w:t>Dobavitelj bo izvedel predmet naročila v skladu in v obsegu določenem z naslednjimi dokumenti:</w:t>
            </w:r>
          </w:p>
          <w:tbl>
            <w:tblPr>
              <w:tblW w:w="0" w:type="auto"/>
              <w:tblLook w:val="04A0" w:firstRow="1" w:lastRow="0" w:firstColumn="1" w:lastColumn="0" w:noHBand="0" w:noVBand="1"/>
            </w:tblPr>
            <w:tblGrid>
              <w:gridCol w:w="8190"/>
            </w:tblGrid>
            <w:tr w:rsidR="003D46BC" w14:paraId="02F6F40A" w14:textId="77777777" w:rsidTr="00AC1524">
              <w:tc>
                <w:tcPr>
                  <w:tcW w:w="0" w:type="auto"/>
                  <w:tcMar>
                    <w:top w:w="0" w:type="auto"/>
                    <w:bottom w:w="0" w:type="auto"/>
                  </w:tcMar>
                </w:tcPr>
                <w:p w14:paraId="33EA6DF6" w14:textId="77777777" w:rsidR="003D46BC" w:rsidRDefault="003D46BC" w:rsidP="00AC1524">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3893D06" w14:textId="77777777" w:rsidR="003D46BC" w:rsidRDefault="003D46BC" w:rsidP="00AC1524">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56FCC37A" w14:textId="77777777" w:rsidR="003D46BC" w:rsidRPr="00BB58B1"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5097B252" w14:textId="607B8C3E"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3D46BC" w14:paraId="10F30955" w14:textId="77777777" w:rsidTr="00AC1524">
        <w:tc>
          <w:tcPr>
            <w:tcW w:w="0" w:type="auto"/>
            <w:tcMar>
              <w:top w:w="0" w:type="auto"/>
              <w:bottom w:w="0" w:type="auto"/>
            </w:tcMar>
          </w:tcPr>
          <w:p w14:paraId="66A0C263" w14:textId="77777777" w:rsidR="003D46BC" w:rsidRPr="00BB58B1" w:rsidRDefault="003D46BC" w:rsidP="00AC1524">
            <w:pPr>
              <w:spacing w:before="225" w:after="225"/>
              <w:jc w:val="both"/>
            </w:pPr>
            <w:r>
              <w:rPr>
                <w:rFonts w:ascii="Arial" w:hAnsi="Arial" w:cs="Arial"/>
                <w:color w:val="000000"/>
                <w:sz w:val="18"/>
                <w:szCs w:val="18"/>
              </w:rPr>
              <w:t>Dodatnih nabav ali storitev, ki niso opredeljene s to pogodbo, dobavitelj ne sme izvesti brez predhodnega pisnega soglasja naročnika.</w:t>
            </w:r>
          </w:p>
          <w:p w14:paraId="404E3E8F" w14:textId="77777777" w:rsidR="003D46BC" w:rsidRPr="00BB58B1" w:rsidRDefault="003D46BC" w:rsidP="00AC1524">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dobavitelju osnovnega naročila ob upoštevanju določb veljavne zakonodaje.</w:t>
            </w:r>
          </w:p>
          <w:p w14:paraId="14C2D1B0" w14:textId="77777777" w:rsidR="003D46BC" w:rsidRDefault="003D46BC" w:rsidP="00AC1524">
            <w:pPr>
              <w:spacing w:before="225" w:after="225"/>
              <w:jc w:val="both"/>
            </w:pPr>
            <w:r>
              <w:rPr>
                <w:rFonts w:ascii="Arial" w:hAnsi="Arial" w:cs="Arial"/>
                <w:color w:val="000000"/>
                <w:sz w:val="18"/>
                <w:szCs w:val="18"/>
              </w:rPr>
              <w:t>Z dobaviteljem se v tem primeru sklene dodatek k osnovni pogodbi ali nova pogodba.</w:t>
            </w:r>
          </w:p>
        </w:tc>
      </w:tr>
    </w:tbl>
    <w:p w14:paraId="56B9C4CA" w14:textId="77777777" w:rsidR="003D46BC" w:rsidRPr="00CA4344" w:rsidRDefault="003D46BC" w:rsidP="003D46BC">
      <w:pPr>
        <w:spacing w:before="225" w:after="225" w:line="240" w:lineRule="auto"/>
        <w:jc w:val="both"/>
      </w:pPr>
      <w:r>
        <w:rPr>
          <w:rFonts w:ascii="Arial" w:hAnsi="Arial" w:cs="Arial"/>
          <w:b/>
          <w:bCs/>
          <w:color w:val="000000"/>
          <w:sz w:val="18"/>
          <w:szCs w:val="18"/>
        </w:rPr>
        <w:t>III. POGODBENA CENA in PLAČILO</w:t>
      </w:r>
    </w:p>
    <w:p w14:paraId="5B1655CC" w14:textId="7EC01FD4"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3D46BC" w14:paraId="1DA54624" w14:textId="77777777" w:rsidTr="00AC1524">
        <w:tc>
          <w:tcPr>
            <w:tcW w:w="0" w:type="auto"/>
            <w:tcMar>
              <w:top w:w="0" w:type="auto"/>
              <w:bottom w:w="0" w:type="auto"/>
            </w:tcMar>
          </w:tcPr>
          <w:p w14:paraId="02E66827" w14:textId="77777777" w:rsidR="003D46BC"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299B84FB" w14:textId="77777777" w:rsidR="003D46BC" w:rsidRDefault="003D46BC" w:rsidP="00AC1524">
            <w:pPr>
              <w:spacing w:before="225" w:after="225"/>
              <w:jc w:val="both"/>
            </w:pPr>
            <w:r>
              <w:rPr>
                <w:rFonts w:ascii="Arial" w:hAnsi="Arial" w:cs="Arial"/>
                <w:color w:val="000000"/>
                <w:sz w:val="18"/>
                <w:szCs w:val="18"/>
              </w:rPr>
              <w:t>Vrednost brez davka na dodano vrednost (DDV): ____________ EUR</w:t>
            </w:r>
          </w:p>
          <w:p w14:paraId="4E4964F4" w14:textId="77777777" w:rsidR="003D46BC" w:rsidRDefault="003D46BC" w:rsidP="00AC1524">
            <w:pPr>
              <w:spacing w:before="225" w:after="225"/>
              <w:jc w:val="both"/>
            </w:pPr>
            <w:r>
              <w:rPr>
                <w:rFonts w:ascii="Arial" w:hAnsi="Arial" w:cs="Arial"/>
                <w:color w:val="000000"/>
                <w:sz w:val="18"/>
                <w:szCs w:val="18"/>
              </w:rPr>
              <w:t>Davek na dodano vrednost (DDV): __________________ EUR</w:t>
            </w:r>
          </w:p>
          <w:p w14:paraId="70B2C153" w14:textId="77777777" w:rsidR="003D46BC"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14AF8172" w14:textId="77777777" w:rsidR="003D46BC" w:rsidRDefault="003D46BC" w:rsidP="00AC1524">
            <w:pPr>
              <w:spacing w:before="225" w:after="225"/>
              <w:jc w:val="both"/>
              <w:rPr>
                <w:rFonts w:ascii="Arial" w:hAnsi="Arial" w:cs="Arial"/>
                <w:color w:val="000000"/>
                <w:sz w:val="18"/>
                <w:szCs w:val="18"/>
              </w:rPr>
            </w:pPr>
            <w:r w:rsidRPr="00E11E08">
              <w:rPr>
                <w:rFonts w:ascii="Arial" w:hAnsi="Arial" w:cs="Arial"/>
                <w:color w:val="000000"/>
                <w:sz w:val="18"/>
                <w:szCs w:val="18"/>
              </w:rPr>
              <w:t>Dobavitelj naročniku jamči, da so cene iz ponudbenega predračuna fiksne.</w:t>
            </w:r>
            <w:r>
              <w:rPr>
                <w:rFonts w:ascii="Arial" w:hAnsi="Arial" w:cs="Arial"/>
                <w:color w:val="000000"/>
                <w:sz w:val="18"/>
                <w:szCs w:val="18"/>
              </w:rPr>
              <w:t xml:space="preserve"> </w:t>
            </w: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w:t>
            </w:r>
            <w:r w:rsidRPr="0024480A">
              <w:rPr>
                <w:rFonts w:ascii="Arial" w:hAnsi="Arial" w:cs="Arial"/>
                <w:color w:val="000000"/>
                <w:sz w:val="18"/>
                <w:szCs w:val="18"/>
              </w:rPr>
              <w:lastRenderedPageBreak/>
              <w:t>pogodbenega roka za dokončanje oziroma izročitev s primopredajo so vključene v pogodbeno ce</w:t>
            </w:r>
            <w:r>
              <w:rPr>
                <w:rFonts w:ascii="Arial" w:hAnsi="Arial" w:cs="Arial"/>
                <w:color w:val="000000"/>
                <w:sz w:val="18"/>
                <w:szCs w:val="18"/>
              </w:rPr>
              <w:t>no in nanjo ne morejo vplivati.</w:t>
            </w:r>
          </w:p>
          <w:p w14:paraId="2C05A24B" w14:textId="77777777" w:rsidR="003D46BC" w:rsidRPr="00B914D4" w:rsidRDefault="003D46BC" w:rsidP="00AC1524">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6F2FF3B4" w14:textId="77777777" w:rsidR="003D46BC" w:rsidRPr="00BB58B1" w:rsidRDefault="003D46BC" w:rsidP="00AC1524">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2709F800" w14:textId="2B920B24"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6. člen</w:t>
      </w:r>
    </w:p>
    <w:tbl>
      <w:tblPr>
        <w:tblW w:w="0" w:type="auto"/>
        <w:tblInd w:w="108" w:type="dxa"/>
        <w:tblLook w:val="04A0" w:firstRow="1" w:lastRow="0" w:firstColumn="1" w:lastColumn="0" w:noHBand="0" w:noVBand="1"/>
      </w:tblPr>
      <w:tblGrid>
        <w:gridCol w:w="8962"/>
      </w:tblGrid>
      <w:tr w:rsidR="003D46BC" w14:paraId="1E48902C" w14:textId="77777777" w:rsidTr="00AC1524">
        <w:tc>
          <w:tcPr>
            <w:tcW w:w="0" w:type="auto"/>
            <w:tcMar>
              <w:top w:w="0" w:type="auto"/>
              <w:bottom w:w="0" w:type="auto"/>
            </w:tcMar>
          </w:tcPr>
          <w:p w14:paraId="447BD777" w14:textId="77777777" w:rsidR="003D46BC"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5E05C44C" w14:textId="77777777" w:rsidR="003D46BC" w:rsidRPr="00D12ABB"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tc>
      </w:tr>
    </w:tbl>
    <w:p w14:paraId="190A1E57" w14:textId="1CC23920"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3D46BC" w14:paraId="7C162EDB" w14:textId="77777777" w:rsidTr="00AC1524">
        <w:tc>
          <w:tcPr>
            <w:tcW w:w="0" w:type="auto"/>
            <w:tcMar>
              <w:top w:w="0" w:type="auto"/>
              <w:bottom w:w="0" w:type="auto"/>
            </w:tcMar>
          </w:tcPr>
          <w:p w14:paraId="343ABDFB" w14:textId="77777777" w:rsidR="003D46BC" w:rsidRPr="000A6CF5"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po uspešno </w:t>
            </w:r>
            <w:r w:rsidRPr="000A6CF5">
              <w:rPr>
                <w:rFonts w:ascii="Arial" w:hAnsi="Arial" w:cs="Arial"/>
                <w:color w:val="000000"/>
                <w:sz w:val="18"/>
                <w:szCs w:val="18"/>
              </w:rPr>
              <w:t xml:space="preserve">opravljeni celotni dobavi na podlagi izdanega prevzemnega zapisnika. </w:t>
            </w:r>
          </w:p>
          <w:p w14:paraId="4C971FDF" w14:textId="77777777" w:rsidR="003D46BC" w:rsidRPr="00EA0054" w:rsidRDefault="003D46BC" w:rsidP="00AC1524">
            <w:pPr>
              <w:spacing w:before="225" w:after="225" w:line="240" w:lineRule="auto"/>
              <w:jc w:val="both"/>
              <w:rPr>
                <w:rFonts w:ascii="Arial" w:hAnsi="Arial" w:cs="Arial"/>
                <w:sz w:val="18"/>
                <w:szCs w:val="18"/>
              </w:rPr>
            </w:pPr>
            <w:r>
              <w:rPr>
                <w:rFonts w:ascii="Arial" w:hAnsi="Arial" w:cs="Arial"/>
                <w:color w:val="000000"/>
                <w:sz w:val="18"/>
                <w:szCs w:val="18"/>
              </w:rPr>
              <w:t>Dobavitelj</w:t>
            </w:r>
            <w:r w:rsidRPr="00EF482F">
              <w:rPr>
                <w:rFonts w:ascii="Arial" w:hAnsi="Arial" w:cs="Arial"/>
                <w:color w:val="000000"/>
                <w:sz w:val="18"/>
                <w:szCs w:val="18"/>
              </w:rPr>
              <w:t xml:space="preserve"> izstavi račun </w:t>
            </w:r>
            <w:r>
              <w:rPr>
                <w:rFonts w:ascii="Arial" w:hAnsi="Arial" w:cs="Arial"/>
                <w:color w:val="000000"/>
                <w:sz w:val="18"/>
                <w:szCs w:val="18"/>
              </w:rPr>
              <w:t>na naslov naročnika.</w:t>
            </w:r>
          </w:p>
          <w:p w14:paraId="5CAE981C" w14:textId="77777777" w:rsidR="003D46BC" w:rsidRPr="00EF482F" w:rsidRDefault="003D46BC" w:rsidP="00AC1524">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Pr>
                <w:rFonts w:ascii="Arial" w:hAnsi="Arial" w:cs="Arial"/>
                <w:color w:val="000000"/>
                <w:sz w:val="18"/>
                <w:szCs w:val="18"/>
              </w:rPr>
              <w:t xml:space="preserve"> </w:t>
            </w:r>
          </w:p>
          <w:p w14:paraId="310E4BCE" w14:textId="77777777" w:rsidR="003D46BC" w:rsidRPr="00D4631C" w:rsidRDefault="003D46BC" w:rsidP="00AC1524">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dobavitelja,</w:t>
            </w:r>
            <w:r w:rsidRPr="00EF482F">
              <w:rPr>
                <w:rFonts w:ascii="Arial" w:hAnsi="Arial" w:cs="Arial"/>
                <w:color w:val="000000"/>
                <w:sz w:val="18"/>
                <w:szCs w:val="18"/>
              </w:rPr>
              <w:t xml:space="preserve"> naveden</w:t>
            </w:r>
            <w:r>
              <w:rPr>
                <w:rFonts w:ascii="Arial" w:hAnsi="Arial" w:cs="Arial"/>
                <w:color w:val="000000"/>
                <w:sz w:val="18"/>
                <w:szCs w:val="18"/>
              </w:rPr>
              <w:t xml:space="preserve">em na računu. </w:t>
            </w:r>
            <w:r w:rsidRPr="002500C6">
              <w:rPr>
                <w:rFonts w:ascii="Arial" w:hAnsi="Arial" w:cs="Arial"/>
                <w:sz w:val="18"/>
                <w:szCs w:val="18"/>
              </w:rPr>
              <w:t>V primeru, da TRR ni naveden na računu, se plačilo nakaže na prvi račun naveden pri podatkih o dobavitelju.</w:t>
            </w:r>
          </w:p>
          <w:p w14:paraId="0C7EEB51" w14:textId="77777777" w:rsidR="003D46BC" w:rsidRDefault="003D46BC" w:rsidP="00AC1524">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A107CBE" w14:textId="77777777" w:rsidR="003D46BC" w:rsidRPr="001C351B" w:rsidRDefault="003D46BC" w:rsidP="003D46BC">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t>I</w:t>
      </w:r>
      <w:r w:rsidRPr="001C351B">
        <w:rPr>
          <w:rFonts w:ascii="Arial" w:hAnsi="Arial" w:cs="Arial"/>
          <w:b/>
          <w:bCs/>
          <w:color w:val="808080" w:themeColor="background1" w:themeShade="80"/>
          <w:sz w:val="18"/>
          <w:szCs w:val="18"/>
        </w:rPr>
        <w:t>V. PODIZVAJALCI</w:t>
      </w:r>
    </w:p>
    <w:p w14:paraId="658E8885" w14:textId="77777777" w:rsidR="003D46BC" w:rsidRPr="001C351B" w:rsidRDefault="003D46BC" w:rsidP="003D46BC">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 xml:space="preserve">V KOLIKOR PONUDNIK NE NASTOPA S PODIZVAJALCI SE RAZDELEK </w:t>
      </w:r>
      <w:r>
        <w:rPr>
          <w:rFonts w:ascii="Arial" w:hAnsi="Arial" w:cs="Arial"/>
          <w:i/>
          <w:iCs/>
          <w:color w:val="808080" w:themeColor="background1" w:themeShade="80"/>
          <w:sz w:val="18"/>
          <w:szCs w:val="18"/>
        </w:rPr>
        <w:t>I</w:t>
      </w:r>
      <w:r w:rsidRPr="001C351B">
        <w:rPr>
          <w:rFonts w:ascii="Arial" w:hAnsi="Arial" w:cs="Arial"/>
          <w:i/>
          <w:iCs/>
          <w:color w:val="808080" w:themeColor="background1" w:themeShade="80"/>
          <w:sz w:val="18"/>
          <w:szCs w:val="18"/>
        </w:rPr>
        <w:t>V. IZBRIŠE</w:t>
      </w:r>
    </w:p>
    <w:p w14:paraId="28184E21" w14:textId="77777777" w:rsidR="003D46BC" w:rsidRPr="001C351B" w:rsidRDefault="003D46BC" w:rsidP="003D46BC">
      <w:pPr>
        <w:spacing w:after="0" w:line="240" w:lineRule="auto"/>
        <w:jc w:val="center"/>
        <w:rPr>
          <w:color w:val="808080" w:themeColor="background1" w:themeShade="80"/>
        </w:rPr>
      </w:pPr>
      <w:r>
        <w:rPr>
          <w:rFonts w:ascii="Arial" w:hAnsi="Arial" w:cs="Arial"/>
          <w:b/>
          <w:bCs/>
          <w:color w:val="808080" w:themeColor="background1" w:themeShade="80"/>
          <w:sz w:val="18"/>
          <w:szCs w:val="18"/>
        </w:rPr>
        <w:t>8</w:t>
      </w:r>
      <w:r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3D46BC" w:rsidRPr="001C351B" w14:paraId="4793C768" w14:textId="77777777" w:rsidTr="00AC1524">
        <w:tc>
          <w:tcPr>
            <w:tcW w:w="0" w:type="auto"/>
            <w:tcMar>
              <w:top w:w="0" w:type="auto"/>
              <w:bottom w:w="0" w:type="auto"/>
            </w:tcMar>
          </w:tcPr>
          <w:p w14:paraId="477A0C79" w14:textId="77777777" w:rsidR="003D46BC" w:rsidRPr="001C351B" w:rsidRDefault="003D46BC" w:rsidP="00AC1524">
            <w:pPr>
              <w:spacing w:before="225" w:after="225"/>
              <w:jc w:val="both"/>
              <w:rPr>
                <w:color w:val="808080" w:themeColor="background1" w:themeShade="80"/>
              </w:rPr>
            </w:pPr>
            <w:r>
              <w:rPr>
                <w:rFonts w:ascii="Arial" w:hAnsi="Arial" w:cs="Arial"/>
                <w:color w:val="808080" w:themeColor="background1" w:themeShade="80"/>
                <w:sz w:val="18"/>
                <w:szCs w:val="18"/>
              </w:rPr>
              <w:t xml:space="preserve">Dobavitelj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3D46BC" w:rsidRPr="001C351B" w14:paraId="4BC43AF4"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3D588C" w14:textId="77777777" w:rsidR="003D46BC" w:rsidRPr="001C351B" w:rsidRDefault="003D46BC"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C7ABD7D" w14:textId="77777777" w:rsidR="003D46BC" w:rsidRPr="001C351B" w:rsidRDefault="003D46BC" w:rsidP="00AC1524">
                  <w:pPr>
                    <w:rPr>
                      <w:color w:val="808080" w:themeColor="background1" w:themeShade="80"/>
                    </w:rPr>
                  </w:pPr>
                </w:p>
              </w:tc>
            </w:tr>
            <w:tr w:rsidR="003D46BC" w:rsidRPr="001C351B" w14:paraId="34F1DCB7"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16749D" w14:textId="77777777" w:rsidR="003D46BC" w:rsidRPr="001C351B" w:rsidRDefault="003D46BC"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28479EF" w14:textId="77777777" w:rsidR="003D46BC" w:rsidRPr="001C351B" w:rsidRDefault="003D46BC"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5F46A9ED" w14:textId="77777777" w:rsidR="003D46BC" w:rsidRPr="001C351B" w:rsidRDefault="003D46BC"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3D46BC" w:rsidRPr="001C351B" w14:paraId="198D500B"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AD165F" w14:textId="77777777" w:rsidR="003D46BC" w:rsidRPr="001C351B" w:rsidRDefault="003D46BC"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lastRenderedPageBreak/>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4015B3" w14:textId="77777777" w:rsidR="003D46BC" w:rsidRPr="001C351B" w:rsidRDefault="003D46BC" w:rsidP="00AC1524">
                  <w:pPr>
                    <w:rPr>
                      <w:color w:val="808080" w:themeColor="background1" w:themeShade="80"/>
                    </w:rPr>
                  </w:pPr>
                </w:p>
              </w:tc>
            </w:tr>
            <w:tr w:rsidR="003D46BC" w:rsidRPr="001C351B" w14:paraId="11FD98A5" w14:textId="77777777" w:rsidTr="00AC152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446B92" w14:textId="77777777" w:rsidR="003D46BC" w:rsidRPr="001C351B" w:rsidRDefault="003D46BC" w:rsidP="00AC1524">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DF9502" w14:textId="77777777" w:rsidR="003D46BC" w:rsidRPr="001C351B" w:rsidRDefault="003D46BC"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306446D1" w14:textId="77777777" w:rsidR="003D46BC" w:rsidRPr="001C351B" w:rsidRDefault="003D46BC" w:rsidP="00AC1524">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48D5A7D1" w14:textId="77777777" w:rsidR="003D46BC" w:rsidRPr="001C351B" w:rsidRDefault="003D46BC" w:rsidP="00AC1524">
            <w:pPr>
              <w:spacing w:before="225" w:after="225"/>
              <w:jc w:val="both"/>
              <w:rPr>
                <w:color w:val="808080" w:themeColor="background1" w:themeShade="80"/>
              </w:rPr>
            </w:pPr>
          </w:p>
        </w:tc>
      </w:tr>
    </w:tbl>
    <w:p w14:paraId="0B55A964" w14:textId="77777777" w:rsidR="003D46BC" w:rsidRDefault="003D46BC" w:rsidP="003D46BC">
      <w:pPr>
        <w:spacing w:before="225" w:after="225" w:line="240" w:lineRule="auto"/>
        <w:jc w:val="both"/>
        <w:rPr>
          <w:rFonts w:ascii="Arial" w:hAnsi="Arial" w:cs="Arial"/>
          <w:b/>
          <w:bCs/>
          <w:color w:val="000000"/>
          <w:sz w:val="18"/>
          <w:szCs w:val="18"/>
        </w:rPr>
      </w:pPr>
    </w:p>
    <w:p w14:paraId="7050152D" w14:textId="77777777" w:rsidR="003D46BC" w:rsidRDefault="003D46BC" w:rsidP="003D46BC">
      <w:pPr>
        <w:spacing w:before="225" w:after="225" w:line="240" w:lineRule="auto"/>
        <w:jc w:val="both"/>
      </w:pPr>
      <w:r>
        <w:rPr>
          <w:rFonts w:ascii="Arial" w:hAnsi="Arial" w:cs="Arial"/>
          <w:b/>
          <w:bCs/>
          <w:color w:val="000000"/>
          <w:sz w:val="18"/>
          <w:szCs w:val="18"/>
        </w:rPr>
        <w:t xml:space="preserve">V. DOBAVNI ROK  </w:t>
      </w:r>
    </w:p>
    <w:p w14:paraId="4B4953DC" w14:textId="77777777" w:rsidR="003D46BC" w:rsidRDefault="003D46BC" w:rsidP="003D46BC">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3D46BC" w14:paraId="6B31A7F0" w14:textId="77777777" w:rsidTr="00AC1524">
        <w:tc>
          <w:tcPr>
            <w:tcW w:w="0" w:type="auto"/>
            <w:tcMar>
              <w:top w:w="0" w:type="auto"/>
              <w:bottom w:w="0" w:type="auto"/>
            </w:tcMar>
          </w:tcPr>
          <w:p w14:paraId="57230A25" w14:textId="46A05ACF" w:rsidR="003D46BC" w:rsidRPr="00E11E08" w:rsidRDefault="003D46BC" w:rsidP="00AC1524">
            <w:pPr>
              <w:spacing w:before="225" w:after="225"/>
              <w:jc w:val="both"/>
              <w:rPr>
                <w:rFonts w:ascii="Arial" w:hAnsi="Arial" w:cs="Arial"/>
                <w:color w:val="000000"/>
                <w:sz w:val="18"/>
                <w:szCs w:val="18"/>
              </w:rPr>
            </w:pPr>
            <w:r w:rsidRPr="00E11E08">
              <w:rPr>
                <w:rFonts w:ascii="Arial" w:hAnsi="Arial" w:cs="Arial"/>
                <w:color w:val="000000"/>
                <w:sz w:val="18"/>
                <w:szCs w:val="18"/>
              </w:rPr>
              <w:t xml:space="preserve">Dobavitelj se zavezuje </w:t>
            </w:r>
            <w:r w:rsidR="00023134">
              <w:rPr>
                <w:rFonts w:ascii="Arial" w:hAnsi="Arial" w:cs="Arial"/>
                <w:color w:val="000000"/>
                <w:sz w:val="18"/>
                <w:szCs w:val="18"/>
              </w:rPr>
              <w:t>predmet naročila iz</w:t>
            </w:r>
            <w:r w:rsidRPr="00E11E08">
              <w:rPr>
                <w:rFonts w:ascii="Arial" w:hAnsi="Arial" w:cs="Arial"/>
                <w:color w:val="000000"/>
                <w:sz w:val="18"/>
                <w:szCs w:val="18"/>
              </w:rPr>
              <w:t xml:space="preserve"> </w:t>
            </w:r>
            <w:r w:rsidR="00023134">
              <w:rPr>
                <w:rFonts w:ascii="Arial" w:hAnsi="Arial" w:cs="Arial"/>
                <w:color w:val="000000"/>
                <w:sz w:val="18"/>
                <w:szCs w:val="18"/>
              </w:rPr>
              <w:t xml:space="preserve">2. člena te pogodbe </w:t>
            </w:r>
            <w:r w:rsidRPr="00E11E08">
              <w:rPr>
                <w:rFonts w:ascii="Arial" w:hAnsi="Arial" w:cs="Arial"/>
                <w:color w:val="000000"/>
                <w:sz w:val="18"/>
                <w:szCs w:val="18"/>
              </w:rPr>
              <w:t xml:space="preserve">dobaviti </w:t>
            </w:r>
            <w:r>
              <w:rPr>
                <w:rFonts w:ascii="Arial" w:hAnsi="Arial" w:cs="Arial"/>
                <w:color w:val="000000"/>
                <w:sz w:val="18"/>
                <w:szCs w:val="18"/>
              </w:rPr>
              <w:t xml:space="preserve">najkasneje v </w:t>
            </w:r>
            <w:r w:rsidR="00023134">
              <w:rPr>
                <w:rFonts w:ascii="Arial" w:hAnsi="Arial" w:cs="Arial"/>
                <w:color w:val="000000"/>
                <w:sz w:val="18"/>
                <w:szCs w:val="18"/>
              </w:rPr>
              <w:t>__</w:t>
            </w:r>
            <w:r>
              <w:rPr>
                <w:rFonts w:ascii="Arial" w:hAnsi="Arial" w:cs="Arial"/>
                <w:color w:val="000000"/>
                <w:sz w:val="18"/>
                <w:szCs w:val="18"/>
              </w:rPr>
              <w:t xml:space="preserve"> tednih </w:t>
            </w:r>
            <w:r w:rsidRPr="00E11E08">
              <w:rPr>
                <w:rFonts w:ascii="Arial" w:hAnsi="Arial" w:cs="Arial"/>
                <w:color w:val="000000"/>
                <w:sz w:val="18"/>
                <w:szCs w:val="18"/>
              </w:rPr>
              <w:t xml:space="preserve">od sklenitve pogodbe. </w:t>
            </w:r>
          </w:p>
          <w:p w14:paraId="76490481" w14:textId="77777777" w:rsidR="003D46BC" w:rsidRDefault="003D46BC" w:rsidP="00AC1524">
            <w:pPr>
              <w:spacing w:before="225" w:after="225"/>
              <w:jc w:val="both"/>
              <w:rPr>
                <w:rFonts w:ascii="Arial" w:hAnsi="Arial" w:cs="Arial"/>
                <w:color w:val="000000"/>
                <w:sz w:val="18"/>
                <w:szCs w:val="18"/>
              </w:rPr>
            </w:pPr>
            <w:r w:rsidRPr="00E11E08">
              <w:rPr>
                <w:rFonts w:ascii="Arial" w:hAnsi="Arial" w:cs="Arial"/>
                <w:color w:val="000000"/>
                <w:sz w:val="18"/>
                <w:szCs w:val="18"/>
              </w:rPr>
              <w:t xml:space="preserve">Pogodbeni rok se lahko </w:t>
            </w:r>
            <w:r>
              <w:rPr>
                <w:rFonts w:ascii="Arial" w:hAnsi="Arial" w:cs="Arial"/>
                <w:color w:val="000000"/>
                <w:sz w:val="18"/>
                <w:szCs w:val="18"/>
              </w:rPr>
              <w:t xml:space="preserve">izjemoma </w:t>
            </w:r>
            <w:r w:rsidRPr="00E11E08">
              <w:rPr>
                <w:rFonts w:ascii="Arial" w:hAnsi="Arial" w:cs="Arial"/>
                <w:color w:val="000000"/>
                <w:sz w:val="18"/>
                <w:szCs w:val="18"/>
              </w:rPr>
              <w:t>spremeni le v primeru izrednih dogodkov</w:t>
            </w:r>
            <w:r>
              <w:rPr>
                <w:rFonts w:ascii="Arial" w:hAnsi="Arial" w:cs="Arial"/>
                <w:color w:val="000000"/>
                <w:sz w:val="18"/>
                <w:szCs w:val="18"/>
              </w:rPr>
              <w:t xml:space="preserve"> (višje sile)</w:t>
            </w:r>
            <w:r w:rsidRPr="00E11E08">
              <w:rPr>
                <w:rFonts w:ascii="Arial" w:hAnsi="Arial" w:cs="Arial"/>
                <w:color w:val="000000"/>
                <w:sz w:val="18"/>
                <w:szCs w:val="18"/>
              </w:rPr>
              <w:t>, ki vplivajo na dobavo in jih ni bilo mogoče predvideti ob sklenitvi pogodbe ozirom</w:t>
            </w:r>
            <w:r>
              <w:rPr>
                <w:rFonts w:ascii="Arial" w:hAnsi="Arial" w:cs="Arial"/>
                <w:color w:val="000000"/>
                <w:sz w:val="18"/>
                <w:szCs w:val="18"/>
              </w:rPr>
              <w:t xml:space="preserve">a jih ni povzročil dobavitelj. </w:t>
            </w:r>
          </w:p>
          <w:p w14:paraId="6A3ECB9C" w14:textId="7D24B8DF" w:rsidR="003D46BC" w:rsidRDefault="00023134" w:rsidP="00AC1524">
            <w:pPr>
              <w:spacing w:before="225" w:after="225"/>
              <w:jc w:val="both"/>
              <w:rPr>
                <w:rFonts w:ascii="Arial" w:hAnsi="Arial" w:cs="Arial"/>
                <w:color w:val="000000"/>
                <w:sz w:val="18"/>
                <w:szCs w:val="18"/>
              </w:rPr>
            </w:pPr>
            <w:r>
              <w:rPr>
                <w:rFonts w:ascii="Arial" w:hAnsi="Arial" w:cs="Arial"/>
                <w:color w:val="000000"/>
                <w:sz w:val="18"/>
                <w:szCs w:val="18"/>
              </w:rPr>
              <w:t>Predmet naročila</w:t>
            </w:r>
            <w:r w:rsidR="003D46BC">
              <w:rPr>
                <w:rFonts w:ascii="Arial" w:hAnsi="Arial" w:cs="Arial"/>
                <w:color w:val="000000"/>
                <w:sz w:val="18"/>
                <w:szCs w:val="18"/>
              </w:rPr>
              <w:t xml:space="preserve"> se dobavi na sedež naročnika, razen kadar je izrecno določe</w:t>
            </w:r>
            <w:r w:rsidR="003D46BC" w:rsidRPr="0093539B">
              <w:rPr>
                <w:rFonts w:ascii="Arial" w:hAnsi="Arial" w:cs="Arial"/>
                <w:color w:val="000000"/>
                <w:sz w:val="18"/>
                <w:szCs w:val="18"/>
              </w:rPr>
              <w:t>no drugo mesto dobave.</w:t>
            </w:r>
          </w:p>
          <w:p w14:paraId="06161E88" w14:textId="77777777" w:rsidR="003D46BC" w:rsidRPr="004C2DA4" w:rsidRDefault="003D46BC" w:rsidP="00AC1524">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199DE861" w14:textId="77777777" w:rsidR="003D46BC" w:rsidRPr="008C2E8E" w:rsidRDefault="003D46BC" w:rsidP="00AC1524">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59E881B7" w14:textId="77777777" w:rsidR="003D46BC" w:rsidRPr="004C2DA4" w:rsidRDefault="003D46BC" w:rsidP="00AC1524">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47C53753" w14:textId="77777777" w:rsidR="003D46BC" w:rsidRDefault="003D46BC" w:rsidP="00AC1524">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73E84FEE" w14:textId="77777777" w:rsidR="003D46BC" w:rsidRDefault="003D46BC" w:rsidP="00AC1524">
            <w:pPr>
              <w:spacing w:after="0" w:line="260" w:lineRule="exact"/>
              <w:jc w:val="both"/>
              <w:rPr>
                <w:rFonts w:ascii="Arial" w:hAnsi="Arial" w:cs="Arial"/>
                <w:sz w:val="18"/>
                <w:szCs w:val="18"/>
              </w:rPr>
            </w:pPr>
          </w:p>
          <w:p w14:paraId="324F4311" w14:textId="77777777" w:rsidR="003D46BC" w:rsidRDefault="003D46BC" w:rsidP="00AC1524">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431148D2" w14:textId="09237569" w:rsidR="00023134" w:rsidRDefault="00023134" w:rsidP="00AC1524">
            <w:pPr>
              <w:pStyle w:val="Telobesedila"/>
              <w:spacing w:after="0"/>
              <w:jc w:val="both"/>
              <w:rPr>
                <w:rFonts w:ascii="Arial" w:hAnsi="Arial" w:cs="Arial"/>
                <w:color w:val="808080" w:themeColor="background1" w:themeShade="80"/>
                <w:sz w:val="18"/>
                <w:szCs w:val="18"/>
              </w:rPr>
            </w:pPr>
          </w:p>
          <w:p w14:paraId="305BFDCF" w14:textId="5B92F282" w:rsidR="00023134" w:rsidRPr="00023134" w:rsidRDefault="00023134" w:rsidP="00AC1524">
            <w:pPr>
              <w:pStyle w:val="Telobesedila"/>
              <w:spacing w:after="0"/>
              <w:jc w:val="both"/>
              <w:rPr>
                <w:rFonts w:ascii="Arial" w:hAnsi="Arial" w:cs="Arial"/>
                <w:i/>
                <w:iCs/>
                <w:color w:val="808080" w:themeColor="background1" w:themeShade="80"/>
                <w:sz w:val="18"/>
                <w:szCs w:val="18"/>
              </w:rPr>
            </w:pPr>
            <w:r w:rsidRPr="00023134">
              <w:rPr>
                <w:rFonts w:ascii="Arial" w:hAnsi="Arial" w:cs="Arial"/>
                <w:i/>
                <w:iCs/>
                <w:color w:val="808080" w:themeColor="background1" w:themeShade="80"/>
                <w:sz w:val="18"/>
                <w:szCs w:val="18"/>
              </w:rPr>
              <w:t>Velja za sklop 15:</w:t>
            </w:r>
          </w:p>
          <w:p w14:paraId="6EE6D7DB" w14:textId="045E1B18" w:rsidR="00023134" w:rsidRDefault="00023134" w:rsidP="00023134">
            <w:pPr>
              <w:pStyle w:val="Telobesedila"/>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t xml:space="preserve">Dobavitelj se zavezuje naročniku zagotavljati </w:t>
            </w:r>
            <w:r>
              <w:rPr>
                <w:rFonts w:ascii="Arial" w:hAnsi="Arial" w:cs="Arial"/>
                <w:color w:val="808080" w:themeColor="background1" w:themeShade="80"/>
                <w:sz w:val="18"/>
                <w:szCs w:val="18"/>
              </w:rPr>
              <w:t>podporno obdobje</w:t>
            </w:r>
            <w:r w:rsidR="00615B5F">
              <w:rPr>
                <w:rFonts w:ascii="Arial" w:hAnsi="Arial" w:cs="Arial"/>
                <w:color w:val="808080" w:themeColor="background1" w:themeShade="80"/>
                <w:sz w:val="18"/>
                <w:szCs w:val="18"/>
              </w:rPr>
              <w:t xml:space="preserve"> </w:t>
            </w:r>
            <w:r w:rsidRPr="00023134">
              <w:rPr>
                <w:rFonts w:ascii="Arial" w:hAnsi="Arial" w:cs="Arial"/>
                <w:color w:val="808080" w:themeColor="background1" w:themeShade="80"/>
                <w:sz w:val="18"/>
                <w:szCs w:val="18"/>
              </w:rPr>
              <w:t xml:space="preserve">za obdobje </w:t>
            </w:r>
            <w:r>
              <w:rPr>
                <w:rFonts w:ascii="Arial" w:hAnsi="Arial" w:cs="Arial"/>
                <w:color w:val="808080" w:themeColor="background1" w:themeShade="80"/>
                <w:sz w:val="18"/>
                <w:szCs w:val="18"/>
              </w:rPr>
              <w:t>24 mesecev</w:t>
            </w:r>
            <w:r w:rsidRPr="00023134">
              <w:rPr>
                <w:rFonts w:ascii="Arial" w:hAnsi="Arial" w:cs="Arial"/>
                <w:color w:val="808080" w:themeColor="background1" w:themeShade="80"/>
                <w:sz w:val="18"/>
                <w:szCs w:val="18"/>
              </w:rPr>
              <w:t xml:space="preserve"> od dobave</w:t>
            </w:r>
            <w:r>
              <w:rPr>
                <w:rFonts w:ascii="Arial" w:hAnsi="Arial" w:cs="Arial"/>
                <w:color w:val="808080" w:themeColor="background1" w:themeShade="80"/>
                <w:sz w:val="18"/>
                <w:szCs w:val="18"/>
              </w:rPr>
              <w:t xml:space="preserve"> oz. prevzema</w:t>
            </w:r>
            <w:r w:rsidRPr="00023134">
              <w:rPr>
                <w:rFonts w:ascii="Arial" w:hAnsi="Arial" w:cs="Arial"/>
                <w:color w:val="808080" w:themeColor="background1" w:themeShade="80"/>
                <w:sz w:val="18"/>
                <w:szCs w:val="18"/>
              </w:rPr>
              <w:t>.</w:t>
            </w:r>
          </w:p>
          <w:p w14:paraId="374918F1" w14:textId="77777777" w:rsidR="00023134" w:rsidRDefault="00023134" w:rsidP="00023134">
            <w:pPr>
              <w:pStyle w:val="Telobesedila"/>
              <w:spacing w:after="0"/>
              <w:jc w:val="both"/>
              <w:rPr>
                <w:rFonts w:ascii="Arial" w:hAnsi="Arial" w:cs="Arial"/>
                <w:color w:val="808080" w:themeColor="background1" w:themeShade="80"/>
                <w:sz w:val="18"/>
                <w:szCs w:val="18"/>
              </w:rPr>
            </w:pPr>
          </w:p>
          <w:p w14:paraId="2E7475A4" w14:textId="2B13F274" w:rsidR="00023134" w:rsidRPr="00023134" w:rsidRDefault="00023134" w:rsidP="00023134">
            <w:pPr>
              <w:pStyle w:val="Telobesedila"/>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t>Vzdrževanje in podpora programske opreme vključuje naslednje:</w:t>
            </w:r>
          </w:p>
          <w:p w14:paraId="44D1DB89" w14:textId="36C1B705" w:rsidR="00023134" w:rsidRPr="00023134" w:rsidRDefault="00023134" w:rsidP="00023134">
            <w:pPr>
              <w:pStyle w:val="Telobesedila"/>
              <w:numPr>
                <w:ilvl w:val="0"/>
                <w:numId w:val="17"/>
              </w:numPr>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t>pomoč pri nameščanju programske opreme</w:t>
            </w:r>
            <w:r>
              <w:rPr>
                <w:rFonts w:ascii="Arial" w:hAnsi="Arial" w:cs="Arial"/>
                <w:color w:val="808080" w:themeColor="background1" w:themeShade="80"/>
                <w:sz w:val="18"/>
                <w:szCs w:val="18"/>
              </w:rPr>
              <w:t>,</w:t>
            </w:r>
          </w:p>
          <w:p w14:paraId="41DFF122" w14:textId="40970392" w:rsidR="00023134" w:rsidRPr="00023134" w:rsidRDefault="00023134" w:rsidP="00023134">
            <w:pPr>
              <w:pStyle w:val="Telobesedila"/>
              <w:numPr>
                <w:ilvl w:val="0"/>
                <w:numId w:val="17"/>
              </w:numPr>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t>pravica do nove, najnovejše različice programske opreme, za katero ima stranka licenco</w:t>
            </w:r>
            <w:r>
              <w:rPr>
                <w:rFonts w:ascii="Arial" w:hAnsi="Arial" w:cs="Arial"/>
                <w:color w:val="808080" w:themeColor="background1" w:themeShade="80"/>
                <w:sz w:val="18"/>
                <w:szCs w:val="18"/>
              </w:rPr>
              <w:t>,</w:t>
            </w:r>
          </w:p>
          <w:p w14:paraId="47328170" w14:textId="7C70E030" w:rsidR="00023134" w:rsidRPr="00023134" w:rsidRDefault="00023134" w:rsidP="00023134">
            <w:pPr>
              <w:pStyle w:val="Telobesedila"/>
              <w:numPr>
                <w:ilvl w:val="0"/>
                <w:numId w:val="17"/>
              </w:numPr>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t>pravica do popravkov obstoječe različice programske opreme</w:t>
            </w:r>
            <w:r>
              <w:rPr>
                <w:rFonts w:ascii="Arial" w:hAnsi="Arial" w:cs="Arial"/>
                <w:color w:val="808080" w:themeColor="background1" w:themeShade="80"/>
                <w:sz w:val="18"/>
                <w:szCs w:val="18"/>
              </w:rPr>
              <w:t>,</w:t>
            </w:r>
          </w:p>
          <w:p w14:paraId="779C8897" w14:textId="11557DB6" w:rsidR="00023134" w:rsidRPr="00023134" w:rsidRDefault="00023134" w:rsidP="00023134">
            <w:pPr>
              <w:pStyle w:val="Telobesedila"/>
              <w:numPr>
                <w:ilvl w:val="0"/>
                <w:numId w:val="17"/>
              </w:numPr>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t>tehnična podpora na dalj</w:t>
            </w:r>
            <w:r>
              <w:rPr>
                <w:rFonts w:ascii="Arial" w:hAnsi="Arial" w:cs="Arial"/>
                <w:color w:val="808080" w:themeColor="background1" w:themeShade="80"/>
                <w:sz w:val="18"/>
                <w:szCs w:val="18"/>
              </w:rPr>
              <w:t>a</w:t>
            </w:r>
            <w:r w:rsidRPr="00023134">
              <w:rPr>
                <w:rFonts w:ascii="Arial" w:hAnsi="Arial" w:cs="Arial"/>
                <w:color w:val="808080" w:themeColor="background1" w:themeShade="80"/>
                <w:sz w:val="18"/>
                <w:szCs w:val="18"/>
              </w:rPr>
              <w:t>vo pri odkrivanju napak pri delu s programom od 9:00 do 15:00 vsak delovni dan</w:t>
            </w:r>
            <w:r>
              <w:rPr>
                <w:rFonts w:ascii="Arial" w:hAnsi="Arial" w:cs="Arial"/>
                <w:color w:val="808080" w:themeColor="background1" w:themeShade="80"/>
                <w:sz w:val="18"/>
                <w:szCs w:val="18"/>
              </w:rPr>
              <w:t>,</w:t>
            </w:r>
          </w:p>
          <w:p w14:paraId="4B310011" w14:textId="17C474BA" w:rsidR="00023134" w:rsidRPr="00023134" w:rsidRDefault="00023134" w:rsidP="00023134">
            <w:pPr>
              <w:pStyle w:val="Telobesedila"/>
              <w:numPr>
                <w:ilvl w:val="0"/>
                <w:numId w:val="17"/>
              </w:numPr>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t>osebni posvet do 2 uri na leto</w:t>
            </w:r>
            <w:r>
              <w:rPr>
                <w:rFonts w:ascii="Arial" w:hAnsi="Arial" w:cs="Arial"/>
                <w:color w:val="808080" w:themeColor="background1" w:themeShade="80"/>
                <w:sz w:val="18"/>
                <w:szCs w:val="18"/>
              </w:rPr>
              <w:t>,</w:t>
            </w:r>
          </w:p>
          <w:p w14:paraId="31DC65B7" w14:textId="66BED397" w:rsidR="00023134" w:rsidRPr="00023134" w:rsidRDefault="00023134" w:rsidP="00023134">
            <w:pPr>
              <w:pStyle w:val="Telobesedila"/>
              <w:numPr>
                <w:ilvl w:val="0"/>
                <w:numId w:val="17"/>
              </w:numPr>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t>spletni tečaj za uporabo programa</w:t>
            </w:r>
            <w:r>
              <w:rPr>
                <w:rFonts w:ascii="Arial" w:hAnsi="Arial" w:cs="Arial"/>
                <w:color w:val="808080" w:themeColor="background1" w:themeShade="80"/>
                <w:sz w:val="18"/>
                <w:szCs w:val="18"/>
              </w:rPr>
              <w:t>,</w:t>
            </w:r>
          </w:p>
          <w:p w14:paraId="070C1E6C" w14:textId="77D8B153" w:rsidR="006A35FD" w:rsidRDefault="00023134" w:rsidP="006A35FD">
            <w:pPr>
              <w:pStyle w:val="Telobesedila"/>
              <w:numPr>
                <w:ilvl w:val="0"/>
                <w:numId w:val="17"/>
              </w:numPr>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t>organizacija spletnih seminarjev</w:t>
            </w:r>
            <w:r>
              <w:rPr>
                <w:rFonts w:ascii="Arial" w:hAnsi="Arial" w:cs="Arial"/>
                <w:color w:val="808080" w:themeColor="background1" w:themeShade="80"/>
                <w:sz w:val="18"/>
                <w:szCs w:val="18"/>
              </w:rPr>
              <w:t>.</w:t>
            </w:r>
            <w:r w:rsidRPr="00023134">
              <w:rPr>
                <w:rFonts w:ascii="Arial" w:hAnsi="Arial" w:cs="Arial"/>
                <w:color w:val="808080" w:themeColor="background1" w:themeShade="80"/>
                <w:sz w:val="18"/>
                <w:szCs w:val="18"/>
              </w:rPr>
              <w:t xml:space="preserve"> </w:t>
            </w:r>
          </w:p>
          <w:p w14:paraId="4F17C466" w14:textId="5DD651A6" w:rsidR="006A35FD" w:rsidRDefault="006A35FD" w:rsidP="006A35FD">
            <w:pPr>
              <w:pStyle w:val="Telobesedila"/>
              <w:spacing w:after="0"/>
              <w:jc w:val="both"/>
              <w:rPr>
                <w:rFonts w:ascii="Arial" w:hAnsi="Arial" w:cs="Arial"/>
                <w:color w:val="808080" w:themeColor="background1" w:themeShade="80"/>
                <w:sz w:val="18"/>
                <w:szCs w:val="18"/>
              </w:rPr>
            </w:pPr>
          </w:p>
          <w:p w14:paraId="67DFE353" w14:textId="77777777" w:rsidR="006A35FD" w:rsidRPr="00023134" w:rsidRDefault="006A35FD" w:rsidP="006A35FD">
            <w:pPr>
              <w:pStyle w:val="Telobesedila"/>
              <w:spacing w:after="0"/>
              <w:jc w:val="both"/>
              <w:rPr>
                <w:rFonts w:ascii="Arial" w:hAnsi="Arial" w:cs="Arial"/>
                <w:i/>
                <w:iCs/>
                <w:color w:val="808080" w:themeColor="background1" w:themeShade="80"/>
                <w:sz w:val="18"/>
                <w:szCs w:val="18"/>
              </w:rPr>
            </w:pPr>
            <w:r w:rsidRPr="00023134">
              <w:rPr>
                <w:rFonts w:ascii="Arial" w:hAnsi="Arial" w:cs="Arial"/>
                <w:i/>
                <w:iCs/>
                <w:color w:val="808080" w:themeColor="background1" w:themeShade="80"/>
                <w:sz w:val="18"/>
                <w:szCs w:val="18"/>
              </w:rPr>
              <w:t>Velja za sklop 16:</w:t>
            </w:r>
          </w:p>
          <w:p w14:paraId="73877CC4" w14:textId="77777777" w:rsidR="00023134" w:rsidRDefault="006A35FD" w:rsidP="00AC1524">
            <w:pPr>
              <w:pStyle w:val="Telobesedila"/>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t xml:space="preserve">Dobavitelj se zavezuje naročniku zagotavljati </w:t>
            </w:r>
            <w:r>
              <w:rPr>
                <w:rFonts w:ascii="Arial" w:hAnsi="Arial" w:cs="Arial"/>
                <w:color w:val="808080" w:themeColor="background1" w:themeShade="80"/>
                <w:sz w:val="18"/>
                <w:szCs w:val="18"/>
              </w:rPr>
              <w:t xml:space="preserve">podporno obdobje </w:t>
            </w:r>
            <w:r w:rsidRPr="00023134">
              <w:rPr>
                <w:rFonts w:ascii="Arial" w:hAnsi="Arial" w:cs="Arial"/>
                <w:color w:val="808080" w:themeColor="background1" w:themeShade="80"/>
                <w:sz w:val="18"/>
                <w:szCs w:val="18"/>
              </w:rPr>
              <w:t xml:space="preserve">za obdobje </w:t>
            </w:r>
            <w:r>
              <w:rPr>
                <w:rFonts w:ascii="Arial" w:hAnsi="Arial" w:cs="Arial"/>
                <w:color w:val="808080" w:themeColor="background1" w:themeShade="80"/>
                <w:sz w:val="18"/>
                <w:szCs w:val="18"/>
              </w:rPr>
              <w:t>12 mesecev</w:t>
            </w:r>
            <w:r w:rsidRPr="00023134">
              <w:rPr>
                <w:rFonts w:ascii="Arial" w:hAnsi="Arial" w:cs="Arial"/>
                <w:color w:val="808080" w:themeColor="background1" w:themeShade="80"/>
                <w:sz w:val="18"/>
                <w:szCs w:val="18"/>
              </w:rPr>
              <w:t xml:space="preserve"> od dobave</w:t>
            </w:r>
            <w:r>
              <w:rPr>
                <w:rFonts w:ascii="Arial" w:hAnsi="Arial" w:cs="Arial"/>
                <w:color w:val="808080" w:themeColor="background1" w:themeShade="80"/>
                <w:sz w:val="18"/>
                <w:szCs w:val="18"/>
              </w:rPr>
              <w:t xml:space="preserve"> oz. prevzema</w:t>
            </w:r>
            <w:r w:rsidRPr="00023134">
              <w:rPr>
                <w:rFonts w:ascii="Arial" w:hAnsi="Arial" w:cs="Arial"/>
                <w:color w:val="808080" w:themeColor="background1" w:themeShade="80"/>
                <w:sz w:val="18"/>
                <w:szCs w:val="18"/>
              </w:rPr>
              <w:t>.</w:t>
            </w:r>
          </w:p>
          <w:p w14:paraId="01793E20" w14:textId="77777777" w:rsidR="006A35FD" w:rsidRDefault="006A35FD" w:rsidP="00AC1524">
            <w:pPr>
              <w:pStyle w:val="Telobesedila"/>
              <w:spacing w:after="0"/>
              <w:jc w:val="both"/>
              <w:rPr>
                <w:rFonts w:ascii="Arial" w:hAnsi="Arial" w:cs="Arial"/>
                <w:color w:val="808080" w:themeColor="background1" w:themeShade="80"/>
                <w:sz w:val="18"/>
                <w:szCs w:val="18"/>
              </w:rPr>
            </w:pPr>
          </w:p>
          <w:p w14:paraId="2350F78A" w14:textId="77777777" w:rsidR="006A35FD" w:rsidRPr="00023134" w:rsidRDefault="006A35FD" w:rsidP="006A35FD">
            <w:pPr>
              <w:pStyle w:val="Telobesedila"/>
              <w:spacing w:after="0"/>
              <w:jc w:val="both"/>
              <w:rPr>
                <w:rFonts w:ascii="Arial" w:hAnsi="Arial" w:cs="Arial"/>
                <w:i/>
                <w:iCs/>
                <w:color w:val="808080" w:themeColor="background1" w:themeShade="80"/>
                <w:sz w:val="18"/>
                <w:szCs w:val="18"/>
              </w:rPr>
            </w:pPr>
            <w:r w:rsidRPr="00023134">
              <w:rPr>
                <w:rFonts w:ascii="Arial" w:hAnsi="Arial" w:cs="Arial"/>
                <w:i/>
                <w:iCs/>
                <w:color w:val="808080" w:themeColor="background1" w:themeShade="80"/>
                <w:sz w:val="18"/>
                <w:szCs w:val="18"/>
              </w:rPr>
              <w:t>Velja za sklop 19:</w:t>
            </w:r>
          </w:p>
          <w:p w14:paraId="74353F86" w14:textId="77777777" w:rsidR="006A35FD" w:rsidRDefault="006A35FD" w:rsidP="006A35FD">
            <w:pPr>
              <w:pStyle w:val="Telobesedila"/>
              <w:spacing w:after="0"/>
              <w:jc w:val="both"/>
              <w:rPr>
                <w:rFonts w:ascii="Arial" w:hAnsi="Arial" w:cs="Arial"/>
                <w:color w:val="808080" w:themeColor="background1" w:themeShade="80"/>
                <w:sz w:val="18"/>
                <w:szCs w:val="18"/>
              </w:rPr>
            </w:pPr>
            <w:r w:rsidRPr="00023134">
              <w:rPr>
                <w:rFonts w:ascii="Arial" w:hAnsi="Arial" w:cs="Arial"/>
                <w:color w:val="808080" w:themeColor="background1" w:themeShade="80"/>
                <w:sz w:val="18"/>
                <w:szCs w:val="18"/>
              </w:rPr>
              <w:lastRenderedPageBreak/>
              <w:t xml:space="preserve">Dobavitelj se zavezuje naročniku zagotavljati vzdrževanje licenc za obdobje 3 let od dobave </w:t>
            </w:r>
            <w:r>
              <w:rPr>
                <w:rFonts w:ascii="Arial" w:hAnsi="Arial" w:cs="Arial"/>
                <w:color w:val="808080" w:themeColor="background1" w:themeShade="80"/>
                <w:sz w:val="18"/>
                <w:szCs w:val="18"/>
              </w:rPr>
              <w:t xml:space="preserve">oz. prevzema </w:t>
            </w:r>
            <w:r w:rsidRPr="00023134">
              <w:rPr>
                <w:rFonts w:ascii="Arial" w:hAnsi="Arial" w:cs="Arial"/>
                <w:color w:val="808080" w:themeColor="background1" w:themeShade="80"/>
                <w:sz w:val="18"/>
                <w:szCs w:val="18"/>
              </w:rPr>
              <w:t xml:space="preserve">licenc. </w:t>
            </w:r>
          </w:p>
          <w:p w14:paraId="367CC22A" w14:textId="2FCA5DB2" w:rsidR="006A35FD" w:rsidRPr="006A35FD" w:rsidRDefault="006A35FD" w:rsidP="00AC1524">
            <w:pPr>
              <w:pStyle w:val="Telobesedila"/>
              <w:spacing w:after="0"/>
              <w:jc w:val="both"/>
              <w:rPr>
                <w:rFonts w:ascii="Arial" w:hAnsi="Arial" w:cs="Arial"/>
                <w:color w:val="808080" w:themeColor="background1" w:themeShade="80"/>
                <w:sz w:val="18"/>
                <w:szCs w:val="18"/>
              </w:rPr>
            </w:pPr>
          </w:p>
        </w:tc>
      </w:tr>
    </w:tbl>
    <w:p w14:paraId="275BBB9A" w14:textId="77777777" w:rsidR="003D46BC" w:rsidRDefault="003D46BC" w:rsidP="003D46BC">
      <w:pPr>
        <w:spacing w:before="225" w:after="225" w:line="240" w:lineRule="auto"/>
        <w:jc w:val="both"/>
      </w:pPr>
      <w:r>
        <w:rPr>
          <w:rFonts w:ascii="Arial" w:hAnsi="Arial" w:cs="Arial"/>
          <w:b/>
          <w:bCs/>
          <w:color w:val="000000"/>
          <w:sz w:val="18"/>
          <w:szCs w:val="18"/>
        </w:rPr>
        <w:lastRenderedPageBreak/>
        <w:t>VI. OBVEZNOSTI DOBAVITELJA</w:t>
      </w:r>
    </w:p>
    <w:p w14:paraId="0538D718" w14:textId="77777777" w:rsidR="003D46BC" w:rsidRDefault="003D46BC" w:rsidP="003D46BC">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3D46BC" w14:paraId="37E74D25" w14:textId="77777777" w:rsidTr="00AC1524">
        <w:tc>
          <w:tcPr>
            <w:tcW w:w="0" w:type="auto"/>
            <w:tcMar>
              <w:top w:w="0" w:type="auto"/>
              <w:bottom w:w="0" w:type="auto"/>
            </w:tcMar>
          </w:tcPr>
          <w:p w14:paraId="70A06684" w14:textId="77777777" w:rsidR="003D46BC" w:rsidRDefault="003D46BC" w:rsidP="00AC1524">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3D46BC" w14:paraId="41026309" w14:textId="77777777" w:rsidTr="00AC1524">
              <w:tc>
                <w:tcPr>
                  <w:tcW w:w="0" w:type="auto"/>
                  <w:tcMar>
                    <w:top w:w="0" w:type="auto"/>
                    <w:bottom w:w="0" w:type="auto"/>
                  </w:tcMar>
                </w:tcPr>
                <w:p w14:paraId="5489DC00" w14:textId="77777777" w:rsidR="003D46BC" w:rsidRPr="008C2E8E" w:rsidRDefault="003D46BC" w:rsidP="00AC1524">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47C9C431" w14:textId="77777777" w:rsidR="003D46BC" w:rsidRPr="008C2E8E" w:rsidRDefault="003D46BC" w:rsidP="00AC1524">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22785DA0" w14:textId="77777777" w:rsidR="003D46BC" w:rsidRPr="008C2E8E" w:rsidRDefault="003D46BC"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EAC8416" w14:textId="77777777" w:rsidR="003D46BC" w:rsidRPr="008C2E8E" w:rsidRDefault="003D46BC"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3B542C57" w14:textId="77777777" w:rsidR="003D46BC" w:rsidRDefault="003D46BC"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735D242" w14:textId="77777777" w:rsidR="003D46BC" w:rsidRPr="008C2E8E" w:rsidRDefault="003D46BC" w:rsidP="00AC1524">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56D000D9" w14:textId="77777777" w:rsidR="003D46BC" w:rsidRPr="008C2E8E" w:rsidRDefault="003D46BC" w:rsidP="00AC1524">
                  <w:pPr>
                    <w:jc w:val="both"/>
                    <w:rPr>
                      <w:rFonts w:ascii="Arial" w:hAnsi="Arial" w:cs="Arial"/>
                      <w:sz w:val="18"/>
                      <w:szCs w:val="18"/>
                    </w:rPr>
                  </w:pPr>
                  <w:r>
                    <w:rPr>
                      <w:rFonts w:ascii="Arial" w:hAnsi="Arial" w:cs="Arial"/>
                      <w:color w:val="000000"/>
                      <w:sz w:val="18"/>
                      <w:szCs w:val="18"/>
                    </w:rPr>
                    <w:t>Dobavitelj</w:t>
                  </w:r>
                  <w:r w:rsidRPr="008C2E8E">
                    <w:rPr>
                      <w:rFonts w:ascii="Arial" w:hAnsi="Arial" w:cs="Arial"/>
                      <w:sz w:val="18"/>
                      <w:szCs w:val="18"/>
                    </w:rPr>
                    <w:t xml:space="preserve"> naročniku jamči</w:t>
                  </w:r>
                  <w:r>
                    <w:rPr>
                      <w:rFonts w:ascii="Arial" w:hAnsi="Arial" w:cs="Arial"/>
                      <w:sz w:val="18"/>
                      <w:szCs w:val="18"/>
                    </w:rPr>
                    <w:t>:</w:t>
                  </w:r>
                  <w:r w:rsidRPr="00AC09F6">
                    <w:rPr>
                      <w:rFonts w:ascii="Arial" w:hAnsi="Arial" w:cs="Arial"/>
                      <w:color w:val="808080" w:themeColor="background1" w:themeShade="80"/>
                      <w:sz w:val="18"/>
                      <w:szCs w:val="18"/>
                    </w:rPr>
                    <w:t xml:space="preserve"> </w:t>
                  </w:r>
                </w:p>
                <w:p w14:paraId="04BD5AA1" w14:textId="77777777" w:rsidR="003D46BC" w:rsidRPr="008C2E8E" w:rsidRDefault="003D46BC" w:rsidP="00AC152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6F4A8523" w14:textId="77777777" w:rsidR="003D46BC" w:rsidRPr="008C2E8E" w:rsidRDefault="003D46BC" w:rsidP="00AC152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18E287D4" w14:textId="77777777" w:rsidR="003D46BC" w:rsidRPr="00BB58B1" w:rsidRDefault="003D46BC" w:rsidP="00AC1524">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dobavitelj</w:t>
                  </w:r>
                  <w:r w:rsidRPr="008C2E8E">
                    <w:rPr>
                      <w:rFonts w:ascii="Arial" w:hAnsi="Arial" w:cs="Arial"/>
                      <w:sz w:val="18"/>
                      <w:szCs w:val="18"/>
                    </w:rPr>
                    <w:t xml:space="preserve"> pa bo brezhibno izvrševal vse obveznosti, ki so vezane na opremo. </w:t>
                  </w:r>
                </w:p>
                <w:p w14:paraId="45818A16" w14:textId="77777777" w:rsidR="003D46BC" w:rsidRPr="002500C6" w:rsidRDefault="003D46BC" w:rsidP="00AC1524">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159B3F11" w14:textId="77777777" w:rsidR="003D46BC" w:rsidRDefault="003D46BC" w:rsidP="00AC1524">
                  <w:pPr>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 xml:space="preserve">očnik zavrnil, zaradi česar bo dobavitelj </w:t>
                  </w:r>
                  <w:r w:rsidRPr="007F5B14">
                    <w:rPr>
                      <w:rFonts w:ascii="Arial" w:hAnsi="Arial" w:cs="Arial"/>
                      <w:sz w:val="18"/>
                      <w:szCs w:val="18"/>
                    </w:rPr>
                    <w:t>prešel v zamudo. Enako velja, če bo neskladnost ugotovljena za katerikoli dokument, ki bi moral biti opremi priložen.</w:t>
                  </w:r>
                </w:p>
                <w:p w14:paraId="7FCF372E" w14:textId="77777777" w:rsidR="003D46BC" w:rsidRDefault="003D46BC" w:rsidP="00AC1524">
                  <w:pPr>
                    <w:jc w:val="both"/>
                    <w:rPr>
                      <w:rFonts w:ascii="Arial" w:hAnsi="Arial" w:cs="Arial"/>
                      <w:sz w:val="18"/>
                      <w:szCs w:val="18"/>
                    </w:rPr>
                  </w:pPr>
                  <w:r w:rsidRPr="008C2E8E">
                    <w:rPr>
                      <w:rFonts w:ascii="Arial" w:hAnsi="Arial" w:cs="Arial"/>
                      <w:sz w:val="18"/>
                      <w:szCs w:val="18"/>
                    </w:rPr>
                    <w:t>Če se pri kateremkoli kosu dobavljene opreme pokažejo našteta odstopanja ali napake, lahko naročnik razdre pogodbo delno ali v celoti</w:t>
                  </w:r>
                  <w:r>
                    <w:rPr>
                      <w:rFonts w:ascii="Arial" w:hAnsi="Arial" w:cs="Arial"/>
                      <w:sz w:val="18"/>
                      <w:szCs w:val="18"/>
                    </w:rPr>
                    <w:t xml:space="preserve">. </w:t>
                  </w:r>
                  <w:r w:rsidRPr="002500C6">
                    <w:rPr>
                      <w:rFonts w:ascii="Arial" w:hAnsi="Arial" w:cs="Arial"/>
                      <w:sz w:val="18"/>
                      <w:szCs w:val="18"/>
                    </w:rPr>
                    <w:t xml:space="preserve">Prav tako jo lahko razdre v celoti, če dobavitelj z dobavo (delno ali v celoti) zamuja za več kot </w:t>
                  </w:r>
                  <w:r>
                    <w:rPr>
                      <w:rFonts w:ascii="Arial" w:hAnsi="Arial" w:cs="Arial"/>
                      <w:sz w:val="18"/>
                      <w:szCs w:val="18"/>
                    </w:rPr>
                    <w:t>2</w:t>
                  </w:r>
                  <w:r w:rsidRPr="002500C6">
                    <w:rPr>
                      <w:rFonts w:ascii="Arial" w:hAnsi="Arial" w:cs="Arial"/>
                      <w:sz w:val="18"/>
                      <w:szCs w:val="18"/>
                    </w:rPr>
                    <w:t xml:space="preserve">0 dni. </w:t>
                  </w:r>
                </w:p>
                <w:p w14:paraId="4B84CEE7" w14:textId="77777777" w:rsidR="003D46BC" w:rsidRPr="0095670F" w:rsidRDefault="003D46BC" w:rsidP="00AC1524">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139E386C" w14:textId="77777777" w:rsidR="003D46BC" w:rsidRDefault="003D46BC" w:rsidP="00AC1524"/>
        </w:tc>
      </w:tr>
    </w:tbl>
    <w:p w14:paraId="3F8749FA" w14:textId="77777777" w:rsidR="003D46BC" w:rsidRPr="00116AC5" w:rsidRDefault="003D46BC" w:rsidP="003D46BC">
      <w:pPr>
        <w:spacing w:after="0" w:line="240" w:lineRule="auto"/>
        <w:jc w:val="center"/>
        <w:rPr>
          <w:rFonts w:ascii="Arial" w:hAnsi="Arial" w:cs="Arial"/>
          <w:b/>
          <w:bCs/>
          <w:color w:val="000000"/>
          <w:sz w:val="18"/>
          <w:szCs w:val="18"/>
        </w:rP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7950"/>
      </w:tblGrid>
      <w:tr w:rsidR="003D46BC" w14:paraId="2AE6A309" w14:textId="77777777" w:rsidTr="00AC1524">
        <w:tc>
          <w:tcPr>
            <w:tcW w:w="0" w:type="auto"/>
            <w:tcMar>
              <w:top w:w="0" w:type="auto"/>
              <w:bottom w:w="0" w:type="auto"/>
            </w:tcMar>
          </w:tcPr>
          <w:p w14:paraId="442DC4E0" w14:textId="77777777" w:rsidR="003D46BC" w:rsidRDefault="003D46BC" w:rsidP="00AC1524">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D096C0E" w14:textId="77777777" w:rsidR="003D46BC" w:rsidRDefault="003D46BC" w:rsidP="003D46BC">
      <w:pPr>
        <w:spacing w:before="225" w:after="225" w:line="240" w:lineRule="auto"/>
        <w:jc w:val="both"/>
      </w:pPr>
      <w:r>
        <w:rPr>
          <w:rFonts w:ascii="Arial" w:hAnsi="Arial" w:cs="Arial"/>
          <w:b/>
          <w:bCs/>
          <w:color w:val="000000"/>
          <w:sz w:val="18"/>
          <w:szCs w:val="18"/>
        </w:rPr>
        <w:t>VII. SKRBNIKI POGODBE</w:t>
      </w:r>
    </w:p>
    <w:p w14:paraId="1D83427C" w14:textId="77777777" w:rsidR="003D46BC" w:rsidRDefault="003D46BC" w:rsidP="003D46BC">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3D46BC" w14:paraId="689F88DD" w14:textId="77777777" w:rsidTr="00AC1524">
        <w:tc>
          <w:tcPr>
            <w:tcW w:w="0" w:type="auto"/>
            <w:tcMar>
              <w:top w:w="0" w:type="auto"/>
              <w:bottom w:w="0" w:type="auto"/>
            </w:tcMar>
          </w:tcPr>
          <w:p w14:paraId="4F9A4A04" w14:textId="77777777" w:rsidR="003D46BC" w:rsidRPr="00BB58B1" w:rsidRDefault="003D46BC" w:rsidP="00AC1524">
            <w:pPr>
              <w:spacing w:before="225" w:after="225"/>
              <w:jc w:val="both"/>
            </w:pPr>
            <w:r>
              <w:rPr>
                <w:rFonts w:ascii="Arial" w:hAnsi="Arial" w:cs="Arial"/>
                <w:color w:val="000000"/>
                <w:sz w:val="18"/>
                <w:szCs w:val="18"/>
              </w:rPr>
              <w:t>Skrbnik pogodbe s strani naročnika je ______________</w:t>
            </w:r>
          </w:p>
          <w:p w14:paraId="6D16536B" w14:textId="77777777" w:rsidR="003D46BC" w:rsidRPr="00BB58B1" w:rsidRDefault="003D46BC" w:rsidP="00AC1524">
            <w:pPr>
              <w:spacing w:before="225" w:after="225"/>
              <w:jc w:val="both"/>
            </w:pPr>
            <w:r>
              <w:rPr>
                <w:rFonts w:ascii="Arial" w:hAnsi="Arial" w:cs="Arial"/>
                <w:color w:val="000000"/>
                <w:sz w:val="18"/>
                <w:szCs w:val="18"/>
              </w:rPr>
              <w:lastRenderedPageBreak/>
              <w:t>Predstavnik naročnika je pooblaščen, da zastopa naročnika v vseh vprašanjih, ki se nanašajo na dobavo, dogovorjeno s to pogodbo.</w:t>
            </w:r>
          </w:p>
          <w:p w14:paraId="0C8B1328" w14:textId="77777777" w:rsidR="003D46BC" w:rsidRPr="00BB58B1" w:rsidRDefault="003D46BC" w:rsidP="00AC1524">
            <w:pPr>
              <w:spacing w:before="225" w:after="225"/>
              <w:jc w:val="both"/>
            </w:pPr>
            <w:r>
              <w:rPr>
                <w:rFonts w:ascii="Arial" w:hAnsi="Arial" w:cs="Arial"/>
                <w:color w:val="000000"/>
                <w:sz w:val="18"/>
                <w:szCs w:val="18"/>
              </w:rPr>
              <w:t>Pooblaščeni predstavnik izvajalca je _______________</w:t>
            </w:r>
          </w:p>
          <w:p w14:paraId="4E6A8C91" w14:textId="77777777" w:rsidR="003D46BC" w:rsidRDefault="003D46BC" w:rsidP="00AC1524">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4B527F98" w14:textId="77777777" w:rsidR="003D46BC" w:rsidRDefault="003D46BC" w:rsidP="003D46BC">
      <w:pPr>
        <w:spacing w:before="225" w:after="225" w:line="240" w:lineRule="auto"/>
        <w:jc w:val="both"/>
      </w:pPr>
      <w:r>
        <w:rPr>
          <w:rFonts w:ascii="Arial" w:hAnsi="Arial" w:cs="Arial"/>
          <w:b/>
          <w:bCs/>
          <w:color w:val="000000"/>
          <w:sz w:val="18"/>
          <w:szCs w:val="18"/>
        </w:rPr>
        <w:lastRenderedPageBreak/>
        <w:t>VIII. POGODBENA KAZEN</w:t>
      </w:r>
    </w:p>
    <w:p w14:paraId="36F5C6FB" w14:textId="77777777" w:rsidR="003D46BC" w:rsidRDefault="003D46BC" w:rsidP="003D46BC">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0DDF6015" w14:textId="77777777" w:rsidR="003D46BC" w:rsidRDefault="003D46BC" w:rsidP="003D46BC">
      <w:pPr>
        <w:spacing w:after="0" w:line="240" w:lineRule="auto"/>
        <w:jc w:val="center"/>
      </w:pPr>
    </w:p>
    <w:tbl>
      <w:tblPr>
        <w:tblW w:w="0" w:type="auto"/>
        <w:tblInd w:w="108" w:type="dxa"/>
        <w:tblLook w:val="04A0" w:firstRow="1" w:lastRow="0" w:firstColumn="1" w:lastColumn="0" w:noHBand="0" w:noVBand="1"/>
      </w:tblPr>
      <w:tblGrid>
        <w:gridCol w:w="8962"/>
      </w:tblGrid>
      <w:tr w:rsidR="003D46BC" w14:paraId="53A3AC3E" w14:textId="77777777" w:rsidTr="00AC1524">
        <w:tc>
          <w:tcPr>
            <w:tcW w:w="0" w:type="auto"/>
            <w:tcMar>
              <w:top w:w="0" w:type="auto"/>
              <w:bottom w:w="0" w:type="auto"/>
            </w:tcMar>
          </w:tcPr>
          <w:p w14:paraId="4D75B163" w14:textId="77777777" w:rsidR="003D46BC" w:rsidRDefault="003D46BC" w:rsidP="00AC1524">
            <w:pPr>
              <w:pStyle w:val="Navadensplet"/>
              <w:jc w:val="both"/>
              <w:rPr>
                <w:rFonts w:ascii="Arial" w:hAnsi="Arial" w:cs="Arial"/>
                <w:color w:val="000000"/>
                <w:sz w:val="18"/>
                <w:szCs w:val="18"/>
              </w:rPr>
            </w:pPr>
            <w:r>
              <w:rPr>
                <w:rFonts w:ascii="Arial" w:hAnsi="Arial" w:cs="Arial"/>
                <w:color w:val="000000"/>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3722FFCD" w14:textId="77777777" w:rsidR="003D46BC" w:rsidRDefault="003D46BC" w:rsidP="00AC1524">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 oz. storitev.</w:t>
            </w:r>
          </w:p>
          <w:p w14:paraId="54BC3755" w14:textId="77777777" w:rsidR="003D46BC" w:rsidRPr="002701E4" w:rsidRDefault="003D46BC" w:rsidP="00AC1524">
            <w:pPr>
              <w:pStyle w:val="Navadensplet"/>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tc>
      </w:tr>
    </w:tbl>
    <w:p w14:paraId="4913A3BC" w14:textId="77777777" w:rsidR="003D46BC" w:rsidRDefault="003D46BC" w:rsidP="003D46BC">
      <w:pPr>
        <w:spacing w:after="0" w:line="240" w:lineRule="auto"/>
        <w:jc w:val="center"/>
      </w:pPr>
    </w:p>
    <w:p w14:paraId="117D3BA4" w14:textId="77777777" w:rsidR="003D46BC" w:rsidRDefault="003D46BC" w:rsidP="003D46BC">
      <w:pPr>
        <w:spacing w:after="0" w:line="240" w:lineRule="auto"/>
        <w:rPr>
          <w:rFonts w:ascii="Arial" w:hAnsi="Arial" w:cs="Arial"/>
          <w:b/>
          <w:bCs/>
          <w:color w:val="000000"/>
          <w:sz w:val="18"/>
          <w:szCs w:val="18"/>
        </w:rPr>
      </w:pPr>
    </w:p>
    <w:p w14:paraId="0C65BBFA" w14:textId="77777777" w:rsidR="003D46BC" w:rsidRDefault="003D46BC" w:rsidP="003D46BC">
      <w:pPr>
        <w:spacing w:after="0" w:line="240" w:lineRule="auto"/>
        <w:rPr>
          <w:rFonts w:ascii="Arial" w:hAnsi="Arial" w:cs="Arial"/>
          <w:b/>
          <w:bCs/>
          <w:color w:val="000000"/>
          <w:sz w:val="18"/>
          <w:szCs w:val="18"/>
        </w:rPr>
      </w:pPr>
      <w:r>
        <w:rPr>
          <w:rFonts w:ascii="Arial" w:hAnsi="Arial" w:cs="Arial"/>
          <w:b/>
          <w:bCs/>
          <w:color w:val="000000"/>
          <w:sz w:val="18"/>
          <w:szCs w:val="18"/>
        </w:rPr>
        <w:t>IX. VIŠJA SILA</w:t>
      </w:r>
    </w:p>
    <w:p w14:paraId="4B45813A" w14:textId="62163A51" w:rsidR="003D46BC" w:rsidRPr="008C603A"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3D46BC" w14:paraId="3E5A7BD1" w14:textId="77777777" w:rsidTr="00AC1524">
        <w:tc>
          <w:tcPr>
            <w:tcW w:w="0" w:type="auto"/>
            <w:tcMar>
              <w:top w:w="0" w:type="auto"/>
              <w:bottom w:w="0" w:type="auto"/>
            </w:tcMar>
          </w:tcPr>
          <w:p w14:paraId="447B79E4" w14:textId="77777777" w:rsidR="003D46BC" w:rsidRPr="007F5B14"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50000847" w14:textId="77777777" w:rsidR="003D46BC" w:rsidRDefault="003D46BC" w:rsidP="00AC1524">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2C4A6D93" w14:textId="77777777" w:rsidR="003D46BC" w:rsidRDefault="003D46BC" w:rsidP="00AC1524">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304CCB7B" w14:textId="77777777" w:rsidR="003D46BC" w:rsidRPr="003C52D2" w:rsidRDefault="003D46BC" w:rsidP="003D46B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0D26FD43" w14:textId="77777777" w:rsidR="003D46BC" w:rsidRDefault="003D46BC" w:rsidP="003D46BC">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2BCEA312" w14:textId="77777777" w:rsidR="003D46BC" w:rsidRDefault="003D46BC" w:rsidP="003D46BC">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3152B811" w14:textId="77777777" w:rsidR="003D46BC" w:rsidRDefault="003D46BC" w:rsidP="003D46BC">
      <w:pPr>
        <w:spacing w:before="225" w:after="225" w:line="240" w:lineRule="auto"/>
        <w:ind w:left="284"/>
        <w:jc w:val="both"/>
      </w:pPr>
      <w:r>
        <w:rPr>
          <w:rFonts w:ascii="Arial" w:hAnsi="Arial" w:cs="Arial"/>
          <w:color w:val="000000"/>
          <w:sz w:val="18"/>
          <w:szCs w:val="18"/>
        </w:rPr>
        <w:t>Instrument zavarovanja: ___________________________</w:t>
      </w:r>
    </w:p>
    <w:p w14:paraId="4D6C2570" w14:textId="77777777" w:rsidR="003D46BC" w:rsidRDefault="003D46BC" w:rsidP="003D46BC">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48E51B8B" w14:textId="77777777" w:rsidR="003D46BC" w:rsidRDefault="003D46BC" w:rsidP="003D46BC">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85E85E1" w14:textId="77777777" w:rsidR="003D46BC" w:rsidRDefault="003D46BC" w:rsidP="003D46BC">
      <w:pPr>
        <w:spacing w:line="260" w:lineRule="exact"/>
        <w:ind w:left="284"/>
        <w:jc w:val="both"/>
        <w:rPr>
          <w:rFonts w:ascii="Arial" w:hAnsi="Arial" w:cs="Arial"/>
          <w:sz w:val="18"/>
          <w:szCs w:val="18"/>
        </w:rPr>
      </w:pPr>
      <w:r>
        <w:rPr>
          <w:rFonts w:ascii="Arial" w:hAnsi="Arial" w:cs="Arial"/>
          <w:sz w:val="18"/>
          <w:szCs w:val="18"/>
        </w:rPr>
        <w:t>Dobavitelj</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7D42CF2B" w14:textId="77777777" w:rsidR="003D46BC" w:rsidRDefault="003D46BC" w:rsidP="003D46BC">
      <w:pPr>
        <w:spacing w:line="260" w:lineRule="exact"/>
        <w:ind w:left="284"/>
        <w:jc w:val="both"/>
        <w:rPr>
          <w:rFonts w:ascii="Arial" w:hAnsi="Arial" w:cs="Arial"/>
          <w:sz w:val="18"/>
          <w:szCs w:val="18"/>
        </w:rPr>
      </w:pPr>
      <w:r w:rsidRPr="007760CA">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r w:rsidRPr="00D00C41">
        <w:rPr>
          <w:rFonts w:ascii="Arial" w:hAnsi="Arial" w:cs="Arial"/>
          <w:sz w:val="18"/>
          <w:szCs w:val="18"/>
        </w:rPr>
        <w:t xml:space="preserve"> </w:t>
      </w:r>
      <w:r w:rsidRPr="00294626">
        <w:rPr>
          <w:rFonts w:ascii="Arial" w:hAnsi="Arial" w:cs="Arial"/>
          <w:sz w:val="18"/>
          <w:szCs w:val="18"/>
        </w:rPr>
        <w:t xml:space="preserve">V kolikor se </w:t>
      </w:r>
      <w:r>
        <w:rPr>
          <w:rFonts w:ascii="Arial" w:hAnsi="Arial" w:cs="Arial"/>
          <w:sz w:val="18"/>
          <w:szCs w:val="18"/>
        </w:rPr>
        <w:t>spremeni pogodba</w:t>
      </w:r>
      <w:r w:rsidRPr="00294626">
        <w:rPr>
          <w:rFonts w:ascii="Arial" w:hAnsi="Arial" w:cs="Arial"/>
          <w:sz w:val="18"/>
          <w:szCs w:val="18"/>
        </w:rPr>
        <w:t xml:space="preserve">, se mora </w:t>
      </w:r>
      <w:r>
        <w:rPr>
          <w:rFonts w:ascii="Arial" w:hAnsi="Arial" w:cs="Arial"/>
          <w:sz w:val="18"/>
          <w:szCs w:val="18"/>
        </w:rPr>
        <w:t>temu ustrezno prilagoditi tudi zahtevano zavarovanje ali njegova veljavnost.</w:t>
      </w:r>
    </w:p>
    <w:p w14:paraId="07129AF0" w14:textId="77777777" w:rsidR="003D46BC" w:rsidRPr="00E9227D" w:rsidRDefault="003D46BC" w:rsidP="003D46BC">
      <w:pPr>
        <w:spacing w:line="260" w:lineRule="exact"/>
        <w:ind w:left="284"/>
        <w:jc w:val="both"/>
        <w:rPr>
          <w:rFonts w:ascii="Arial" w:hAnsi="Arial" w:cs="Arial"/>
          <w:sz w:val="18"/>
          <w:szCs w:val="18"/>
        </w:rPr>
      </w:pPr>
    </w:p>
    <w:p w14:paraId="6FCE9578" w14:textId="77777777" w:rsidR="003D46BC" w:rsidRDefault="003D46BC" w:rsidP="003D46BC">
      <w:pPr>
        <w:spacing w:before="225" w:after="225" w:line="240" w:lineRule="auto"/>
        <w:jc w:val="both"/>
      </w:pPr>
      <w:r>
        <w:rPr>
          <w:rFonts w:ascii="Arial" w:hAnsi="Arial" w:cs="Arial"/>
          <w:b/>
          <w:bCs/>
          <w:color w:val="000000"/>
          <w:sz w:val="18"/>
          <w:szCs w:val="18"/>
        </w:rPr>
        <w:t>XI. ODSTOP OD POGODBE</w:t>
      </w:r>
    </w:p>
    <w:p w14:paraId="03255B00" w14:textId="09C83063"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3D46BC" w14:paraId="4D98ACDF" w14:textId="77777777" w:rsidTr="00AC1524">
        <w:tc>
          <w:tcPr>
            <w:tcW w:w="0" w:type="auto"/>
            <w:tcMar>
              <w:top w:w="0" w:type="auto"/>
              <w:bottom w:w="0" w:type="auto"/>
            </w:tcMar>
          </w:tcPr>
          <w:p w14:paraId="4B20C732" w14:textId="77777777" w:rsidR="003D46BC" w:rsidRPr="00784F02"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386ABD9" w14:textId="77777777" w:rsidR="003D46BC" w:rsidRDefault="003D46BC" w:rsidP="00AC1524">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3D46BC" w14:paraId="1E68B62D" w14:textId="77777777" w:rsidTr="00AC1524">
              <w:tc>
                <w:tcPr>
                  <w:tcW w:w="0" w:type="auto"/>
                  <w:tcMar>
                    <w:top w:w="0" w:type="auto"/>
                    <w:bottom w:w="0" w:type="auto"/>
                  </w:tcMar>
                </w:tcPr>
                <w:p w14:paraId="207B76C8" w14:textId="77777777" w:rsidR="003D46BC" w:rsidRDefault="003D46BC" w:rsidP="00AC1524">
                  <w:pPr>
                    <w:numPr>
                      <w:ilvl w:val="0"/>
                      <w:numId w:val="25"/>
                    </w:numPr>
                    <w:jc w:val="both"/>
                    <w:rPr>
                      <w:rFonts w:ascii="Arial" w:hAnsi="Arial" w:cs="Arial"/>
                      <w:color w:val="000000"/>
                      <w:sz w:val="18"/>
                      <w:szCs w:val="18"/>
                    </w:rPr>
                  </w:pPr>
                  <w:r>
                    <w:rPr>
                      <w:rFonts w:ascii="Arial" w:hAnsi="Arial" w:cs="Arial"/>
                      <w:color w:val="000000"/>
                      <w:sz w:val="18"/>
                      <w:szCs w:val="18"/>
                    </w:rPr>
                    <w:t xml:space="preserve">pride </w:t>
                  </w:r>
                  <w:r>
                    <w:rPr>
                      <w:rFonts w:ascii="Arial" w:hAnsi="Arial" w:cs="Arial"/>
                      <w:sz w:val="18"/>
                      <w:szCs w:val="18"/>
                    </w:rPr>
                    <w:t>dobavitelj</w:t>
                  </w:r>
                  <w:r>
                    <w:rPr>
                      <w:rFonts w:ascii="Arial" w:hAnsi="Arial" w:cs="Arial"/>
                      <w:color w:val="000000"/>
                      <w:sz w:val="18"/>
                      <w:szCs w:val="18"/>
                    </w:rPr>
                    <w:t xml:space="preserve"> v takšno finančno situacijo, ki bi mu onemogočila izvedbo pogodbenih obveznosti;</w:t>
                  </w:r>
                </w:p>
                <w:p w14:paraId="3B888D0E" w14:textId="77777777" w:rsidR="003D46BC" w:rsidRDefault="003D46BC" w:rsidP="00AC1524">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zamudi z dobavo oz. storitvijo za več kot 20 dni;</w:t>
                  </w:r>
                </w:p>
                <w:p w14:paraId="009826FC" w14:textId="77777777" w:rsidR="003D46BC" w:rsidRDefault="003D46BC" w:rsidP="00AC1524">
                  <w:pPr>
                    <w:numPr>
                      <w:ilvl w:val="0"/>
                      <w:numId w:val="25"/>
                    </w:numPr>
                    <w:jc w:val="both"/>
                    <w:rPr>
                      <w:rFonts w:ascii="Arial" w:hAnsi="Arial" w:cs="Arial"/>
                      <w:color w:val="000000"/>
                      <w:sz w:val="18"/>
                      <w:szCs w:val="18"/>
                    </w:rPr>
                  </w:pPr>
                  <w:r>
                    <w:rPr>
                      <w:rFonts w:ascii="Arial" w:hAnsi="Arial" w:cs="Arial"/>
                      <w:sz w:val="18"/>
                      <w:szCs w:val="18"/>
                    </w:rPr>
                    <w:t>dobavitelj</w:t>
                  </w:r>
                  <w:r>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681C3D4E" w14:textId="77777777" w:rsidR="003D46BC" w:rsidRPr="003C52D2" w:rsidRDefault="003D46BC" w:rsidP="00AC1524">
                  <w:pPr>
                    <w:numPr>
                      <w:ilvl w:val="0"/>
                      <w:numId w:val="25"/>
                    </w:numPr>
                    <w:jc w:val="both"/>
                    <w:rPr>
                      <w:rFonts w:ascii="Arial" w:hAnsi="Arial" w:cs="Arial"/>
                      <w:color w:val="000000"/>
                      <w:sz w:val="18"/>
                      <w:szCs w:val="18"/>
                    </w:rPr>
                  </w:pPr>
                  <w:r>
                    <w:rPr>
                      <w:rFonts w:ascii="Arial" w:hAnsi="Arial" w:cs="Arial"/>
                      <w:sz w:val="18"/>
                      <w:szCs w:val="18"/>
                    </w:rPr>
                    <w:t>dobavitelj</w:t>
                  </w:r>
                  <w:r w:rsidRPr="008B7A9B">
                    <w:rPr>
                      <w:rFonts w:ascii="Arial" w:hAnsi="Arial" w:cs="Arial"/>
                      <w:sz w:val="18"/>
                      <w:szCs w:val="18"/>
                    </w:rPr>
                    <w:t xml:space="preserve"> ne izpolnjuje pogodbenih obveznosti na način, predviden v pogodbi o izvedbi javnega naročila.</w:t>
                  </w:r>
                </w:p>
              </w:tc>
            </w:tr>
          </w:tbl>
          <w:p w14:paraId="32219D50" w14:textId="77777777" w:rsidR="003D46BC" w:rsidRDefault="003D46BC" w:rsidP="00AC1524">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3D46BC" w14:paraId="63900D60" w14:textId="77777777" w:rsidTr="00AC1524">
              <w:tc>
                <w:tcPr>
                  <w:tcW w:w="0" w:type="auto"/>
                  <w:tcMar>
                    <w:top w:w="0" w:type="auto"/>
                    <w:bottom w:w="0" w:type="auto"/>
                  </w:tcMar>
                </w:tcPr>
                <w:p w14:paraId="4E9CCC0C" w14:textId="77777777" w:rsidR="003D46BC" w:rsidRDefault="003D46BC" w:rsidP="00AC1524">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704CB4DC" w14:textId="77777777" w:rsidR="003D46BC" w:rsidRDefault="003D46BC" w:rsidP="00AC1524">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w:t>
                  </w:r>
                  <w:r>
                    <w:rPr>
                      <w:rFonts w:ascii="Arial" w:hAnsi="Arial" w:cs="Arial"/>
                      <w:sz w:val="18"/>
                      <w:szCs w:val="18"/>
                    </w:rPr>
                    <w:t xml:space="preserve"> 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49C34738" w14:textId="77777777" w:rsidR="003D46BC" w:rsidRDefault="003D46BC" w:rsidP="00AC1524">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285E1A81" w14:textId="77777777" w:rsidR="003D46BC" w:rsidRDefault="003D46BC" w:rsidP="00AC1524">
            <w:pPr>
              <w:spacing w:before="225" w:after="225"/>
              <w:jc w:val="both"/>
            </w:pPr>
            <w:r>
              <w:rPr>
                <w:rFonts w:ascii="Arial" w:hAnsi="Arial" w:cs="Arial"/>
                <w:color w:val="000000"/>
                <w:sz w:val="18"/>
                <w:szCs w:val="18"/>
              </w:rPr>
              <w:t xml:space="preserve">Odstop od pogodbe učinkuje z dnem, ko </w:t>
            </w:r>
            <w:r>
              <w:rPr>
                <w:rFonts w:ascii="Arial" w:hAnsi="Arial" w:cs="Arial"/>
                <w:sz w:val="18"/>
                <w:szCs w:val="18"/>
              </w:rPr>
              <w:t>dobavitelj</w:t>
            </w:r>
            <w:r>
              <w:rPr>
                <w:rFonts w:ascii="Arial" w:hAnsi="Arial" w:cs="Arial"/>
                <w:color w:val="000000"/>
                <w:sz w:val="18"/>
                <w:szCs w:val="18"/>
              </w:rPr>
              <w:t xml:space="preserve"> prejme pisno izjavo naročnika o odstopu.</w:t>
            </w:r>
          </w:p>
          <w:p w14:paraId="3D2B9FA7" w14:textId="77777777" w:rsidR="003D46BC" w:rsidRDefault="003D46BC" w:rsidP="00AC1524">
            <w:pPr>
              <w:spacing w:before="225" w:after="225"/>
              <w:jc w:val="both"/>
            </w:pPr>
            <w:r>
              <w:rPr>
                <w:rFonts w:ascii="Arial" w:hAnsi="Arial" w:cs="Arial"/>
                <w:color w:val="000000"/>
                <w:sz w:val="18"/>
                <w:szCs w:val="18"/>
              </w:rPr>
              <w:t xml:space="preserve">V kolikor </w:t>
            </w:r>
            <w:r>
              <w:rPr>
                <w:rFonts w:ascii="Arial" w:hAnsi="Arial" w:cs="Arial"/>
                <w:sz w:val="18"/>
                <w:szCs w:val="18"/>
              </w:rPr>
              <w:t>dobavitelj</w:t>
            </w:r>
            <w:r>
              <w:rPr>
                <w:rFonts w:ascii="Arial" w:hAnsi="Arial" w:cs="Arial"/>
                <w:color w:val="000000"/>
                <w:sz w:val="18"/>
                <w:szCs w:val="18"/>
              </w:rPr>
              <w:t xml:space="preserve"> po sklenitvi pogodbe oz. potrditvi naročila odstopi od pogodbe oz. naročila in tako ne izpolni pogodbenih obveznosti iz razlogov na njegovi strani, velja določba o pogodbeni kazni te pogodbe tudi za nedobavo blaga oz. neizvedbo storitve.</w:t>
            </w:r>
          </w:p>
        </w:tc>
      </w:tr>
    </w:tbl>
    <w:p w14:paraId="752CD3BB" w14:textId="61DC5E2D" w:rsidR="003D46BC" w:rsidRDefault="003D46BC" w:rsidP="003D46BC">
      <w:pPr>
        <w:spacing w:before="225" w:after="225" w:line="240" w:lineRule="auto"/>
        <w:jc w:val="both"/>
      </w:pPr>
      <w:r>
        <w:rPr>
          <w:rFonts w:ascii="Arial" w:hAnsi="Arial" w:cs="Arial"/>
          <w:b/>
          <w:bCs/>
          <w:color w:val="000000"/>
          <w:sz w:val="18"/>
          <w:szCs w:val="18"/>
        </w:rPr>
        <w:t xml:space="preserve">XII. </w:t>
      </w:r>
      <w:r w:rsidR="00EA34A0">
        <w:rPr>
          <w:rFonts w:ascii="Arial" w:hAnsi="Arial" w:cs="Arial"/>
          <w:b/>
          <w:bCs/>
          <w:color w:val="000000"/>
          <w:sz w:val="18"/>
          <w:szCs w:val="18"/>
        </w:rPr>
        <w:t>RAZVEZNI POGOJ</w:t>
      </w:r>
    </w:p>
    <w:p w14:paraId="124F26A3" w14:textId="5FF4FC36"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3D46BC" w14:paraId="6ED913A7" w14:textId="77777777" w:rsidTr="00AC1524">
        <w:tc>
          <w:tcPr>
            <w:tcW w:w="0" w:type="auto"/>
            <w:tcMar>
              <w:top w:w="0" w:type="auto"/>
              <w:bottom w:w="0" w:type="auto"/>
            </w:tcMar>
          </w:tcPr>
          <w:p w14:paraId="018A02B3" w14:textId="77777777" w:rsidR="003D46BC" w:rsidRDefault="003D46BC" w:rsidP="00AC1524">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 xml:space="preserve">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2271FF">
              <w:rPr>
                <w:rFonts w:ascii="Arial" w:hAnsi="Arial" w:cs="Arial"/>
                <w:sz w:val="18"/>
                <w:szCs w:val="18"/>
              </w:rPr>
              <w:t>in pod pogojem, da je od seznanitve s kršitvijo in</w:t>
            </w:r>
            <w:r>
              <w:rPr>
                <w:rFonts w:ascii="Arial" w:hAnsi="Arial" w:cs="Arial"/>
                <w:sz w:val="18"/>
                <w:szCs w:val="18"/>
              </w:rPr>
              <w:t xml:space="preserve"> </w:t>
            </w:r>
            <w:r>
              <w:rPr>
                <w:rFonts w:ascii="Arial" w:hAnsi="Arial" w:cs="Arial"/>
                <w:sz w:val="18"/>
                <w:szCs w:val="18"/>
              </w:rPr>
              <w:lastRenderedPageBreak/>
              <w:t xml:space="preserve">do izteka veljavnosti pogodbe </w:t>
            </w:r>
            <w:r w:rsidRPr="002271FF">
              <w:rPr>
                <w:rFonts w:ascii="Arial" w:hAnsi="Arial" w:cs="Arial"/>
                <w:sz w:val="18"/>
                <w:szCs w:val="18"/>
              </w:rPr>
              <w:t>še najmanj šest mesecev oziroma če</w:t>
            </w:r>
            <w:r>
              <w:rPr>
                <w:rFonts w:ascii="Arial" w:hAnsi="Arial" w:cs="Arial"/>
                <w:sz w:val="18"/>
                <w:szCs w:val="18"/>
              </w:rPr>
              <w:t xml:space="preserve"> dobavitelj</w:t>
            </w:r>
            <w:r w:rsidRPr="002271FF">
              <w:rPr>
                <w:rFonts w:ascii="Arial" w:hAnsi="Arial" w:cs="Arial"/>
                <w:sz w:val="18"/>
                <w:szCs w:val="18"/>
              </w:rPr>
              <w:t xml:space="preserve"> nastopa s podizvajalcem pa tudi, če zaradi ugotovljene kršitve pri podizvajalcu </w:t>
            </w:r>
            <w:r>
              <w:rPr>
                <w:rFonts w:ascii="Arial" w:hAnsi="Arial" w:cs="Arial"/>
                <w:sz w:val="18"/>
                <w:szCs w:val="18"/>
              </w:rPr>
              <w:t>dobavitelj</w:t>
            </w:r>
            <w:r w:rsidRPr="002271FF">
              <w:rPr>
                <w:rFonts w:ascii="Arial" w:hAnsi="Arial" w:cs="Arial"/>
                <w:sz w:val="18"/>
                <w:szCs w:val="18"/>
              </w:rPr>
              <w:t xml:space="preserve">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w:t>
            </w:r>
          </w:p>
          <w:p w14:paraId="26964B72" w14:textId="77777777" w:rsidR="003D46BC" w:rsidRDefault="003D46BC" w:rsidP="00AC1524">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 xml:space="preserve">bo naročnik obvestil </w:t>
            </w:r>
            <w:r>
              <w:rPr>
                <w:rFonts w:ascii="Arial" w:hAnsi="Arial" w:cs="Arial"/>
                <w:sz w:val="18"/>
                <w:szCs w:val="18"/>
              </w:rPr>
              <w:t>dobavitelja</w:t>
            </w:r>
            <w:r w:rsidRPr="002271FF">
              <w:rPr>
                <w:rFonts w:ascii="Arial" w:hAnsi="Arial" w:cs="Arial"/>
                <w:sz w:val="18"/>
                <w:szCs w:val="18"/>
              </w:rPr>
              <w:t>.</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8D3DEB3" w14:textId="77777777" w:rsidR="003D46BC" w:rsidRDefault="003D46BC" w:rsidP="003D46BC">
      <w:pPr>
        <w:spacing w:before="225" w:after="225" w:line="240" w:lineRule="auto"/>
        <w:jc w:val="both"/>
      </w:pPr>
      <w:r>
        <w:rPr>
          <w:rFonts w:ascii="Arial" w:hAnsi="Arial" w:cs="Arial"/>
          <w:b/>
          <w:bCs/>
          <w:color w:val="000000"/>
          <w:sz w:val="18"/>
          <w:szCs w:val="18"/>
        </w:rPr>
        <w:lastRenderedPageBreak/>
        <w:t>XIII. REVIZIJSKA SLED</w:t>
      </w:r>
    </w:p>
    <w:p w14:paraId="648A80E9" w14:textId="547C90F0"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3D46BC" w14:paraId="7AAA42FE" w14:textId="77777777" w:rsidTr="00AC1524">
        <w:tc>
          <w:tcPr>
            <w:tcW w:w="0" w:type="auto"/>
            <w:tcMar>
              <w:top w:w="0" w:type="auto"/>
              <w:bottom w:w="0" w:type="auto"/>
            </w:tcMar>
          </w:tcPr>
          <w:p w14:paraId="308046BC" w14:textId="77777777" w:rsidR="003D46BC" w:rsidRPr="00DA249B" w:rsidRDefault="003D46BC" w:rsidP="00AC1524">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442656D7" w14:textId="77777777" w:rsidR="003D46BC" w:rsidRPr="00B43521" w:rsidRDefault="003D46BC" w:rsidP="00AC1524">
            <w:pPr>
              <w:spacing w:before="225" w:after="225"/>
              <w:jc w:val="both"/>
              <w:rPr>
                <w:rFonts w:ascii="Arial" w:hAnsi="Arial" w:cs="Arial"/>
                <w:sz w:val="18"/>
                <w:szCs w:val="18"/>
              </w:rPr>
            </w:pPr>
            <w:r>
              <w:rPr>
                <w:rFonts w:ascii="Arial" w:hAnsi="Arial" w:cs="Arial"/>
                <w:sz w:val="18"/>
                <w:szCs w:val="18"/>
              </w:rPr>
              <w:t xml:space="preserve">Dobavitelj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0DDE46F5" w14:textId="77777777" w:rsidR="003D46BC" w:rsidRPr="001C351B" w:rsidRDefault="003D46BC" w:rsidP="00AC1524">
            <w:pPr>
              <w:spacing w:before="225" w:after="225"/>
              <w:jc w:val="both"/>
            </w:pPr>
            <w:r>
              <w:rPr>
                <w:rFonts w:ascii="Arial" w:hAnsi="Arial" w:cs="Arial"/>
                <w:sz w:val="18"/>
                <w:szCs w:val="18"/>
              </w:rPr>
              <w:t>Dobavitelj</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354D81B" w14:textId="77777777" w:rsidR="003D46BC" w:rsidRPr="00DA249B" w:rsidRDefault="003D46BC" w:rsidP="00AC1524">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8F35901" w14:textId="77777777" w:rsidR="003D46BC" w:rsidRDefault="003D46BC" w:rsidP="00AC1524">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0D8FCFC" w14:textId="77777777" w:rsidR="003D46BC" w:rsidRDefault="003D46BC" w:rsidP="003D46BC">
      <w:pPr>
        <w:spacing w:before="225" w:after="225" w:line="240" w:lineRule="auto"/>
        <w:jc w:val="both"/>
      </w:pPr>
      <w:r>
        <w:rPr>
          <w:rFonts w:ascii="Arial" w:hAnsi="Arial" w:cs="Arial"/>
          <w:b/>
          <w:bCs/>
          <w:color w:val="000000"/>
          <w:sz w:val="18"/>
          <w:szCs w:val="18"/>
        </w:rPr>
        <w:t>XIV. PROTIKORUPCIJSKA KLAVZULA</w:t>
      </w:r>
    </w:p>
    <w:p w14:paraId="5680444A" w14:textId="49D1218D"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3D46BC" w14:paraId="36BB3C23" w14:textId="77777777" w:rsidTr="00AC1524">
        <w:tc>
          <w:tcPr>
            <w:tcW w:w="0" w:type="auto"/>
            <w:tcMar>
              <w:top w:w="0" w:type="auto"/>
              <w:bottom w:w="0" w:type="auto"/>
            </w:tcMar>
          </w:tcPr>
          <w:p w14:paraId="11C8A540" w14:textId="77777777" w:rsidR="003D46BC" w:rsidRPr="00DA249B"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3D46BC" w14:paraId="16A10491" w14:textId="77777777" w:rsidTr="00AC1524">
              <w:tc>
                <w:tcPr>
                  <w:tcW w:w="0" w:type="auto"/>
                  <w:tcMar>
                    <w:top w:w="0" w:type="auto"/>
                    <w:bottom w:w="0" w:type="auto"/>
                  </w:tcMar>
                </w:tcPr>
                <w:p w14:paraId="59783DF9" w14:textId="77777777" w:rsidR="003D46BC" w:rsidRDefault="003D46BC" w:rsidP="00AC1524">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74EE5C5C" w14:textId="77777777" w:rsidR="003D46BC" w:rsidRDefault="003D46BC" w:rsidP="00AC1524">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75A2CA1" w14:textId="77777777" w:rsidR="003D46BC" w:rsidRDefault="003D46BC" w:rsidP="00AC1524">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96F1C64" w14:textId="77777777" w:rsidR="003D46BC" w:rsidRDefault="003D46BC" w:rsidP="00AC1524">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A38F928" w14:textId="77777777" w:rsidR="003D46BC" w:rsidRDefault="003D46BC" w:rsidP="00AC1524">
            <w:pPr>
              <w:spacing w:before="225" w:after="225"/>
              <w:jc w:val="both"/>
            </w:pPr>
            <w:r>
              <w:rPr>
                <w:rFonts w:ascii="Arial" w:hAnsi="Arial" w:cs="Arial"/>
                <w:color w:val="000000"/>
                <w:sz w:val="18"/>
                <w:szCs w:val="18"/>
              </w:rPr>
              <w:lastRenderedPageBreak/>
              <w:t>je pogodba nična.</w:t>
            </w:r>
          </w:p>
        </w:tc>
      </w:tr>
    </w:tbl>
    <w:p w14:paraId="47FEE4EE" w14:textId="77777777" w:rsidR="003D46BC" w:rsidRDefault="003D46BC" w:rsidP="003D46BC">
      <w:pPr>
        <w:spacing w:before="225" w:after="225" w:line="240" w:lineRule="auto"/>
        <w:jc w:val="both"/>
      </w:pPr>
      <w:r>
        <w:rPr>
          <w:rFonts w:ascii="Arial" w:hAnsi="Arial" w:cs="Arial"/>
          <w:b/>
          <w:bCs/>
          <w:color w:val="000000"/>
          <w:sz w:val="18"/>
          <w:szCs w:val="18"/>
        </w:rPr>
        <w:lastRenderedPageBreak/>
        <w:t>XV. REŠEVANJE SPOROV</w:t>
      </w:r>
    </w:p>
    <w:p w14:paraId="7F04E7D1" w14:textId="7700FA4E"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3D46BC" w14:paraId="3F463D8C" w14:textId="77777777" w:rsidTr="00AC1524">
        <w:tc>
          <w:tcPr>
            <w:tcW w:w="0" w:type="auto"/>
            <w:tcMar>
              <w:top w:w="0" w:type="auto"/>
              <w:bottom w:w="0" w:type="auto"/>
            </w:tcMar>
          </w:tcPr>
          <w:p w14:paraId="7A3E3362" w14:textId="77777777" w:rsidR="003D46BC" w:rsidRDefault="003D46BC" w:rsidP="00AC152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F977ADA" w14:textId="77777777" w:rsidR="00AC1524" w:rsidRDefault="00AC1524" w:rsidP="00AC152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XVI. VAROVANJE PODATKOV </w:t>
      </w:r>
    </w:p>
    <w:p w14:paraId="6150C26D" w14:textId="77777777" w:rsidR="00AC1524" w:rsidRPr="0014470D" w:rsidRDefault="00AC1524" w:rsidP="00AC1524">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AC1524" w14:paraId="14224803" w14:textId="77777777" w:rsidTr="00AC1524">
        <w:tc>
          <w:tcPr>
            <w:tcW w:w="0" w:type="auto"/>
            <w:tcMar>
              <w:top w:w="0" w:type="auto"/>
              <w:bottom w:w="0" w:type="auto"/>
            </w:tcMar>
          </w:tcPr>
          <w:p w14:paraId="723FC981" w14:textId="77777777" w:rsidR="00AC1524" w:rsidRPr="0014470D" w:rsidRDefault="00AC1524" w:rsidP="00AC1524">
            <w:pPr>
              <w:spacing w:before="225" w:after="225" w:line="240" w:lineRule="auto"/>
              <w:jc w:val="both"/>
              <w:rPr>
                <w:rFonts w:ascii="Arial" w:hAnsi="Arial" w:cs="Arial"/>
                <w:bCs/>
                <w:color w:val="000000"/>
                <w:sz w:val="18"/>
                <w:szCs w:val="18"/>
              </w:rPr>
            </w:pPr>
            <w:r w:rsidRPr="0014470D">
              <w:rPr>
                <w:rFonts w:ascii="Arial" w:hAnsi="Arial" w:cs="Arial"/>
                <w:bCs/>
                <w:color w:val="000000"/>
                <w:sz w:val="18"/>
                <w:szCs w:val="18"/>
              </w:rPr>
              <w:t>Dobavitelj se zavezuje varovati vse zaupne podatke naročnika, s katerimi se seznani pri izvajanju svojih pogodbenih obveznosti. Dobavitelj se obenem obvezuje, da se ne bo posluževal informacij in dokumentov, ki bi mu bili dostopni pri izvajanju teh obveznosti.</w:t>
            </w:r>
          </w:p>
        </w:tc>
      </w:tr>
    </w:tbl>
    <w:p w14:paraId="04B402F3" w14:textId="02314F2B" w:rsidR="003D46BC" w:rsidRDefault="003D46BC" w:rsidP="003D46BC">
      <w:pPr>
        <w:spacing w:before="225" w:after="225" w:line="240" w:lineRule="auto"/>
        <w:jc w:val="both"/>
      </w:pPr>
      <w:r>
        <w:rPr>
          <w:rFonts w:ascii="Arial" w:hAnsi="Arial" w:cs="Arial"/>
          <w:b/>
          <w:bCs/>
          <w:color w:val="000000"/>
          <w:sz w:val="18"/>
          <w:szCs w:val="18"/>
        </w:rPr>
        <w:t>XVI</w:t>
      </w:r>
      <w:r w:rsidR="00AC1524">
        <w:rPr>
          <w:rFonts w:ascii="Arial" w:hAnsi="Arial" w:cs="Arial"/>
          <w:b/>
          <w:bCs/>
          <w:color w:val="000000"/>
          <w:sz w:val="18"/>
          <w:szCs w:val="18"/>
        </w:rPr>
        <w:t>I</w:t>
      </w:r>
      <w:r>
        <w:rPr>
          <w:rFonts w:ascii="Arial" w:hAnsi="Arial" w:cs="Arial"/>
          <w:b/>
          <w:bCs/>
          <w:color w:val="000000"/>
          <w:sz w:val="18"/>
          <w:szCs w:val="18"/>
        </w:rPr>
        <w:t>. KONČNE DOLOČBE</w:t>
      </w:r>
    </w:p>
    <w:p w14:paraId="5841D9C3" w14:textId="7B8F8B9A"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3D46BC" w14:paraId="0A3456AB" w14:textId="77777777" w:rsidTr="00AC1524">
        <w:tc>
          <w:tcPr>
            <w:tcW w:w="0" w:type="auto"/>
            <w:tcMar>
              <w:top w:w="0" w:type="auto"/>
              <w:bottom w:w="0" w:type="auto"/>
            </w:tcMar>
          </w:tcPr>
          <w:p w14:paraId="714BF64A" w14:textId="77777777" w:rsidR="003D46BC" w:rsidRPr="00DA249B" w:rsidRDefault="003D46BC" w:rsidP="00AC1524">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7936A968" w14:textId="4CEB8A28" w:rsidR="003D46BC" w:rsidRPr="00AA2E83" w:rsidRDefault="003D46BC" w:rsidP="00AA2E83">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3D46BC" w14:paraId="4E3A8020" w14:textId="77777777" w:rsidTr="00AC1524">
        <w:tc>
          <w:tcPr>
            <w:tcW w:w="0" w:type="auto"/>
            <w:tcMar>
              <w:top w:w="0" w:type="auto"/>
              <w:bottom w:w="0" w:type="auto"/>
            </w:tcMar>
          </w:tcPr>
          <w:p w14:paraId="410DEC99" w14:textId="77777777" w:rsidR="003D46BC" w:rsidRDefault="003D46BC" w:rsidP="00AC1524">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Pogodba velja pod odložnim pogojem predložitve zavarovanja za dobro izvedbo.</w:t>
            </w:r>
          </w:p>
        </w:tc>
      </w:tr>
    </w:tbl>
    <w:p w14:paraId="35521D99" w14:textId="77777777" w:rsidR="003D46BC" w:rsidRDefault="003D46BC" w:rsidP="003D46BC">
      <w:pPr>
        <w:spacing w:after="0" w:line="240" w:lineRule="auto"/>
        <w:jc w:val="both"/>
        <w:rPr>
          <w:rFonts w:ascii="Arial" w:hAnsi="Arial" w:cs="Arial"/>
          <w:color w:val="000000"/>
          <w:sz w:val="18"/>
          <w:szCs w:val="18"/>
        </w:rPr>
      </w:pPr>
    </w:p>
    <w:p w14:paraId="7CC960B3" w14:textId="77777777" w:rsidR="00AA2E83" w:rsidRDefault="00AA2E83" w:rsidP="003D46BC">
      <w:pPr>
        <w:spacing w:after="0" w:line="240" w:lineRule="auto"/>
        <w:jc w:val="both"/>
        <w:rPr>
          <w:rFonts w:ascii="Arial" w:hAnsi="Arial" w:cs="Arial"/>
          <w:color w:val="000000"/>
          <w:sz w:val="18"/>
          <w:szCs w:val="18"/>
        </w:rPr>
      </w:pPr>
    </w:p>
    <w:p w14:paraId="24832DA6" w14:textId="77777777" w:rsidR="00AA2E83" w:rsidRDefault="00AA2E83" w:rsidP="003D46BC">
      <w:pPr>
        <w:spacing w:after="0" w:line="240" w:lineRule="auto"/>
        <w:jc w:val="both"/>
        <w:rPr>
          <w:rFonts w:ascii="Arial" w:hAnsi="Arial" w:cs="Arial"/>
          <w:color w:val="000000"/>
          <w:sz w:val="18"/>
          <w:szCs w:val="18"/>
        </w:rPr>
      </w:pPr>
    </w:p>
    <w:p w14:paraId="2A46457C" w14:textId="548F9CE7" w:rsidR="003D46BC" w:rsidRPr="00AD211E" w:rsidRDefault="003D46BC" w:rsidP="003D46BC">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64E463C9" w14:textId="77777777" w:rsidR="003D46BC" w:rsidRPr="00AD211E" w:rsidRDefault="003D46BC" w:rsidP="003D46BC">
      <w:pPr>
        <w:spacing w:after="0" w:line="240" w:lineRule="auto"/>
        <w:jc w:val="both"/>
        <w:rPr>
          <w:rFonts w:ascii="Arial" w:hAnsi="Arial" w:cs="Arial"/>
          <w:color w:val="000000"/>
          <w:sz w:val="18"/>
          <w:szCs w:val="18"/>
        </w:rPr>
      </w:pPr>
    </w:p>
    <w:p w14:paraId="28D509A3" w14:textId="77777777" w:rsidR="003D46BC" w:rsidRPr="00AD211E" w:rsidRDefault="003D46BC" w:rsidP="003D46BC">
      <w:pPr>
        <w:spacing w:after="0" w:line="240" w:lineRule="auto"/>
        <w:jc w:val="both"/>
        <w:rPr>
          <w:rFonts w:ascii="Arial" w:hAnsi="Arial" w:cs="Arial"/>
          <w:color w:val="000000"/>
          <w:sz w:val="18"/>
          <w:szCs w:val="18"/>
        </w:rPr>
      </w:pPr>
    </w:p>
    <w:p w14:paraId="0FDF701C" w14:textId="77777777" w:rsidR="003D46BC" w:rsidRPr="00AD211E" w:rsidRDefault="003D46BC" w:rsidP="003D46BC">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D46BC" w:rsidRPr="00AD211E" w14:paraId="144F0C3F" w14:textId="77777777" w:rsidTr="00AC1524">
        <w:tc>
          <w:tcPr>
            <w:tcW w:w="4530" w:type="dxa"/>
          </w:tcPr>
          <w:p w14:paraId="09DC9700" w14:textId="77777777" w:rsidR="003D46BC" w:rsidRPr="00AD211E" w:rsidRDefault="003D46BC" w:rsidP="00AC1524">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E9990A5"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Naročnik:</w:t>
            </w:r>
          </w:p>
        </w:tc>
      </w:tr>
      <w:tr w:rsidR="003D46BC" w:rsidRPr="00AD211E" w14:paraId="5EC385E4" w14:textId="77777777" w:rsidTr="00AC1524">
        <w:tc>
          <w:tcPr>
            <w:tcW w:w="4530" w:type="dxa"/>
          </w:tcPr>
          <w:p w14:paraId="37957B91"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CB249BB"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3D46BC" w:rsidRPr="00AD211E" w14:paraId="4DF3C6FB" w14:textId="77777777" w:rsidTr="00AC1524">
        <w:tc>
          <w:tcPr>
            <w:tcW w:w="4530" w:type="dxa"/>
          </w:tcPr>
          <w:p w14:paraId="0DF45885"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71F48DE0" w14:textId="77777777" w:rsidR="003D46BC" w:rsidRPr="00AD211E" w:rsidRDefault="003D46BC" w:rsidP="00AC1524">
            <w:pPr>
              <w:jc w:val="both"/>
              <w:rPr>
                <w:rFonts w:ascii="Arial" w:hAnsi="Arial" w:cs="Arial"/>
                <w:color w:val="000000"/>
                <w:sz w:val="18"/>
                <w:szCs w:val="18"/>
              </w:rPr>
            </w:pPr>
          </w:p>
        </w:tc>
      </w:tr>
      <w:tr w:rsidR="003D46BC" w:rsidRPr="00AD211E" w14:paraId="0A2730A7" w14:textId="77777777" w:rsidTr="00AC1524">
        <w:tc>
          <w:tcPr>
            <w:tcW w:w="4530" w:type="dxa"/>
          </w:tcPr>
          <w:p w14:paraId="1C2567B9"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208E432" w14:textId="3305A425" w:rsidR="003D46BC" w:rsidRPr="00AD211E" w:rsidRDefault="003D46BC" w:rsidP="00AC1524">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3D46BC" w:rsidRPr="00AD211E" w14:paraId="40A04C31" w14:textId="77777777" w:rsidTr="00AC1524">
        <w:tc>
          <w:tcPr>
            <w:tcW w:w="4530" w:type="dxa"/>
          </w:tcPr>
          <w:p w14:paraId="1C822C05"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8DF7BE1" w14:textId="77777777" w:rsidR="003D46BC" w:rsidRPr="00AD211E" w:rsidRDefault="003D46BC" w:rsidP="00AC1524">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6097CB64" w14:textId="77777777" w:rsidR="003D46BC" w:rsidRDefault="003D46BC" w:rsidP="003D46BC">
      <w:pPr>
        <w:rPr>
          <w:rFonts w:ascii="Arial" w:hAnsi="Arial" w:cs="Arial"/>
        </w:rPr>
      </w:pPr>
    </w:p>
    <w:p w14:paraId="0AD3DFD8" w14:textId="77777777" w:rsidR="003D46BC" w:rsidRDefault="003D46BC" w:rsidP="004F1422">
      <w:pPr>
        <w:rPr>
          <w:rFonts w:ascii="Arial" w:hAnsi="Arial" w:cs="Arial"/>
        </w:rPr>
      </w:pPr>
    </w:p>
    <w:sectPr w:rsidR="003D46BC" w:rsidSect="0097025F">
      <w:footerReference w:type="default" r:id="rId18"/>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F6E45" w14:textId="77777777" w:rsidR="00D42E41" w:rsidRDefault="00D42E41" w:rsidP="006975C6">
      <w:pPr>
        <w:spacing w:after="0" w:line="240" w:lineRule="auto"/>
      </w:pPr>
      <w:r>
        <w:separator/>
      </w:r>
    </w:p>
  </w:endnote>
  <w:endnote w:type="continuationSeparator" w:id="0">
    <w:p w14:paraId="2CAEC68B" w14:textId="77777777" w:rsidR="00D42E41" w:rsidRDefault="00D42E4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ind SemiBold">
    <w:altName w:val="Hind SemiBold"/>
    <w:charset w:val="EE"/>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AC1524" w:rsidRPr="006803B2" w:rsidRDefault="00D42E41"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AC1524" w:rsidRPr="00A368AE">
          <w:rPr>
            <w:rFonts w:ascii="Arial" w:hAnsi="Arial" w:cs="Arial"/>
            <w:sz w:val="18"/>
            <w:szCs w:val="18"/>
          </w:rPr>
          <w:fldChar w:fldCharType="begin"/>
        </w:r>
        <w:r w:rsidR="00AC1524" w:rsidRPr="00A368AE">
          <w:rPr>
            <w:rFonts w:ascii="Arial" w:hAnsi="Arial" w:cs="Arial"/>
            <w:sz w:val="18"/>
            <w:szCs w:val="18"/>
          </w:rPr>
          <w:instrText xml:space="preserve"> PAGE   \* MERGEFORMAT </w:instrText>
        </w:r>
        <w:r w:rsidR="00AC1524" w:rsidRPr="00A368AE">
          <w:rPr>
            <w:rFonts w:ascii="Arial" w:hAnsi="Arial" w:cs="Arial"/>
            <w:sz w:val="18"/>
            <w:szCs w:val="18"/>
          </w:rPr>
          <w:fldChar w:fldCharType="separate"/>
        </w:r>
        <w:r w:rsidR="00AC1524">
          <w:rPr>
            <w:rFonts w:ascii="Arial" w:hAnsi="Arial" w:cs="Arial"/>
            <w:noProof/>
            <w:sz w:val="18"/>
            <w:szCs w:val="18"/>
          </w:rPr>
          <w:t>4</w:t>
        </w:r>
        <w:r w:rsidR="00AC1524" w:rsidRPr="00A368AE">
          <w:rPr>
            <w:rFonts w:ascii="Arial" w:hAnsi="Arial" w:cs="Arial"/>
            <w:noProof/>
            <w:sz w:val="18"/>
            <w:szCs w:val="18"/>
          </w:rPr>
          <w:fldChar w:fldCharType="end"/>
        </w:r>
      </w:sdtContent>
    </w:sdt>
  </w:p>
  <w:p w14:paraId="4D1105CC" w14:textId="77777777" w:rsidR="00AC1524" w:rsidRDefault="00AC1524" w:rsidP="00130DF2">
    <w:pPr>
      <w:pStyle w:val="Noga"/>
      <w:jc w:val="both"/>
    </w:pPr>
  </w:p>
  <w:p w14:paraId="67CF6882" w14:textId="3E6BEA87" w:rsidR="00AC1524" w:rsidRPr="002F68BC" w:rsidRDefault="00AC1524"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AC1524" w:rsidRDefault="00AC1524"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AC1524" w:rsidRPr="002F68BC" w:rsidRDefault="00AC1524" w:rsidP="00B17953">
    <w:pPr>
      <w:pStyle w:val="Noga"/>
      <w:rPr>
        <w:sz w:val="18"/>
        <w:szCs w:val="18"/>
      </w:rPr>
    </w:pPr>
  </w:p>
  <w:p w14:paraId="32BC08EB" w14:textId="77777777" w:rsidR="00AC1524" w:rsidRPr="002F68BC" w:rsidRDefault="00AC152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AC1524" w:rsidRDefault="00AC1524"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FA2F" w14:textId="77777777" w:rsidR="00AC1524" w:rsidRDefault="00AC1524"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AC1524" w:rsidRPr="002F68BC" w:rsidRDefault="00AC1524" w:rsidP="00B17953">
    <w:pPr>
      <w:pStyle w:val="Noga"/>
      <w:rPr>
        <w:sz w:val="18"/>
        <w:szCs w:val="18"/>
      </w:rPr>
    </w:pPr>
  </w:p>
  <w:p w14:paraId="0A7E04A1" w14:textId="77777777" w:rsidR="00AC1524" w:rsidRDefault="00AC1524"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AC1524" w:rsidRDefault="00AC1524"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AC1524" w:rsidRDefault="00AC1524"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AC1524" w:rsidRDefault="00AC1524"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AC1524" w:rsidRDefault="00AC1524" w:rsidP="004F1422">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AC1524" w:rsidRPr="002F68BC" w:rsidRDefault="00AC152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AC1524" w:rsidRPr="00EE3557" w:rsidRDefault="00AC1524"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569F0" w14:textId="77777777" w:rsidR="00D42E41" w:rsidRDefault="00D42E41" w:rsidP="006975C6">
      <w:pPr>
        <w:spacing w:after="0" w:line="240" w:lineRule="auto"/>
      </w:pPr>
      <w:r>
        <w:separator/>
      </w:r>
    </w:p>
  </w:footnote>
  <w:footnote w:type="continuationSeparator" w:id="0">
    <w:p w14:paraId="38E048A1" w14:textId="77777777" w:rsidR="00D42E41" w:rsidRDefault="00D42E4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AC1524" w:rsidRDefault="00AC1524"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DD2246C"/>
    <w:multiLevelType w:val="hybridMultilevel"/>
    <w:tmpl w:val="E1D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5"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6"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4"/>
  </w:num>
  <w:num w:numId="2">
    <w:abstractNumId w:val="24"/>
  </w:num>
  <w:num w:numId="3">
    <w:abstractNumId w:val="14"/>
  </w:num>
  <w:num w:numId="4">
    <w:abstractNumId w:val="21"/>
  </w:num>
  <w:num w:numId="5">
    <w:abstractNumId w:val="2"/>
  </w:num>
  <w:num w:numId="6">
    <w:abstractNumId w:val="29"/>
  </w:num>
  <w:num w:numId="7">
    <w:abstractNumId w:val="28"/>
  </w:num>
  <w:num w:numId="8">
    <w:abstractNumId w:val="6"/>
  </w:num>
  <w:num w:numId="9">
    <w:abstractNumId w:val="7"/>
  </w:num>
  <w:num w:numId="10">
    <w:abstractNumId w:val="32"/>
  </w:num>
  <w:num w:numId="11">
    <w:abstractNumId w:val="3"/>
  </w:num>
  <w:num w:numId="12">
    <w:abstractNumId w:val="15"/>
  </w:num>
  <w:num w:numId="13">
    <w:abstractNumId w:val="35"/>
  </w:num>
  <w:num w:numId="14">
    <w:abstractNumId w:val="19"/>
  </w:num>
  <w:num w:numId="15">
    <w:abstractNumId w:val="16"/>
  </w:num>
  <w:num w:numId="16">
    <w:abstractNumId w:val="13"/>
  </w:num>
  <w:num w:numId="17">
    <w:abstractNumId w:val="12"/>
  </w:num>
  <w:num w:numId="18">
    <w:abstractNumId w:val="20"/>
  </w:num>
  <w:num w:numId="19">
    <w:abstractNumId w:val="36"/>
  </w:num>
  <w:num w:numId="20">
    <w:abstractNumId w:val="31"/>
  </w:num>
  <w:num w:numId="21">
    <w:abstractNumId w:val="5"/>
  </w:num>
  <w:num w:numId="22">
    <w:abstractNumId w:val="22"/>
  </w:num>
  <w:num w:numId="23">
    <w:abstractNumId w:val="33"/>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18"/>
  </w:num>
  <w:num w:numId="35">
    <w:abstractNumId w:val="26"/>
  </w:num>
  <w:num w:numId="36">
    <w:abstractNumId w:val="30"/>
  </w:num>
  <w:num w:numId="37">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3134"/>
    <w:rsid w:val="000247F8"/>
    <w:rsid w:val="00027F41"/>
    <w:rsid w:val="000303A1"/>
    <w:rsid w:val="00031FA9"/>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1409"/>
    <w:rsid w:val="000B49A7"/>
    <w:rsid w:val="000B58F5"/>
    <w:rsid w:val="000C1328"/>
    <w:rsid w:val="000C5527"/>
    <w:rsid w:val="000C5EC4"/>
    <w:rsid w:val="000C7C82"/>
    <w:rsid w:val="000D0125"/>
    <w:rsid w:val="000D41FA"/>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3F69"/>
    <w:rsid w:val="00326918"/>
    <w:rsid w:val="00327FAA"/>
    <w:rsid w:val="0033249E"/>
    <w:rsid w:val="00333D29"/>
    <w:rsid w:val="00335542"/>
    <w:rsid w:val="00337E4D"/>
    <w:rsid w:val="00342FD8"/>
    <w:rsid w:val="00343395"/>
    <w:rsid w:val="00344377"/>
    <w:rsid w:val="003478E6"/>
    <w:rsid w:val="00350F3A"/>
    <w:rsid w:val="00352861"/>
    <w:rsid w:val="00361D5B"/>
    <w:rsid w:val="00365E0B"/>
    <w:rsid w:val="00365F37"/>
    <w:rsid w:val="00366BB9"/>
    <w:rsid w:val="00367725"/>
    <w:rsid w:val="00371A3A"/>
    <w:rsid w:val="00373158"/>
    <w:rsid w:val="00374436"/>
    <w:rsid w:val="00375BBA"/>
    <w:rsid w:val="00380214"/>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34AC4"/>
    <w:rsid w:val="004405CC"/>
    <w:rsid w:val="00440703"/>
    <w:rsid w:val="00443EDC"/>
    <w:rsid w:val="004511E3"/>
    <w:rsid w:val="00452B36"/>
    <w:rsid w:val="00455DCA"/>
    <w:rsid w:val="00461472"/>
    <w:rsid w:val="00461D9E"/>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5B5F"/>
    <w:rsid w:val="00616D7F"/>
    <w:rsid w:val="006212CE"/>
    <w:rsid w:val="00622211"/>
    <w:rsid w:val="00630A0A"/>
    <w:rsid w:val="006345C7"/>
    <w:rsid w:val="006347C3"/>
    <w:rsid w:val="006409C9"/>
    <w:rsid w:val="00644D60"/>
    <w:rsid w:val="00646F71"/>
    <w:rsid w:val="00647736"/>
    <w:rsid w:val="00650850"/>
    <w:rsid w:val="006529F9"/>
    <w:rsid w:val="00652E75"/>
    <w:rsid w:val="006636E0"/>
    <w:rsid w:val="00665A4D"/>
    <w:rsid w:val="00666ECE"/>
    <w:rsid w:val="006803B2"/>
    <w:rsid w:val="00681224"/>
    <w:rsid w:val="00682617"/>
    <w:rsid w:val="006835D1"/>
    <w:rsid w:val="00685A6F"/>
    <w:rsid w:val="006869AC"/>
    <w:rsid w:val="006938BC"/>
    <w:rsid w:val="006975C6"/>
    <w:rsid w:val="006A0402"/>
    <w:rsid w:val="006A35FD"/>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0B03"/>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12A5"/>
    <w:rsid w:val="009A320F"/>
    <w:rsid w:val="009A5877"/>
    <w:rsid w:val="009A589B"/>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9026A"/>
    <w:rsid w:val="00A90A19"/>
    <w:rsid w:val="00A95E99"/>
    <w:rsid w:val="00A96B0C"/>
    <w:rsid w:val="00AA005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E6F"/>
    <w:rsid w:val="00B25F47"/>
    <w:rsid w:val="00B3210F"/>
    <w:rsid w:val="00B3386B"/>
    <w:rsid w:val="00B41632"/>
    <w:rsid w:val="00B43521"/>
    <w:rsid w:val="00B54355"/>
    <w:rsid w:val="00B550D5"/>
    <w:rsid w:val="00B55CA4"/>
    <w:rsid w:val="00B63BEB"/>
    <w:rsid w:val="00B65016"/>
    <w:rsid w:val="00B67A50"/>
    <w:rsid w:val="00B701F9"/>
    <w:rsid w:val="00B757D1"/>
    <w:rsid w:val="00B7611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3CE3"/>
    <w:rsid w:val="00D34469"/>
    <w:rsid w:val="00D347A7"/>
    <w:rsid w:val="00D363A8"/>
    <w:rsid w:val="00D377A1"/>
    <w:rsid w:val="00D379CF"/>
    <w:rsid w:val="00D41120"/>
    <w:rsid w:val="00D41E82"/>
    <w:rsid w:val="00D42470"/>
    <w:rsid w:val="00D42E41"/>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36C9"/>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34A0"/>
    <w:rsid w:val="00EA5450"/>
    <w:rsid w:val="00EA61B7"/>
    <w:rsid w:val="00EA621F"/>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0FE2"/>
    <w:rsid w:val="00F2103D"/>
    <w:rsid w:val="00F23603"/>
    <w:rsid w:val="00F25025"/>
    <w:rsid w:val="00F31269"/>
    <w:rsid w:val="00F322B4"/>
    <w:rsid w:val="00F334BE"/>
    <w:rsid w:val="00F33FB5"/>
    <w:rsid w:val="00F40A01"/>
    <w:rsid w:val="00F40B09"/>
    <w:rsid w:val="00F414AA"/>
    <w:rsid w:val="00F4435A"/>
    <w:rsid w:val="00F4474C"/>
    <w:rsid w:val="00F44D59"/>
    <w:rsid w:val="00F4637F"/>
    <w:rsid w:val="00F46B1F"/>
    <w:rsid w:val="00F522E9"/>
    <w:rsid w:val="00F53BB5"/>
    <w:rsid w:val="00F54689"/>
    <w:rsid w:val="00F61061"/>
    <w:rsid w:val="00F61AB8"/>
    <w:rsid w:val="00F637F6"/>
    <w:rsid w:val="00F65AAF"/>
    <w:rsid w:val="00F6642B"/>
    <w:rsid w:val="00F7115C"/>
    <w:rsid w:val="00F73349"/>
    <w:rsid w:val="00F74E86"/>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126ED-E7EB-40BB-B5AE-CB9EC3B0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43</Pages>
  <Words>12808</Words>
  <Characters>73007</Characters>
  <Application>Microsoft Office Word</Application>
  <DocSecurity>0</DocSecurity>
  <Lines>608</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39</cp:revision>
  <cp:lastPrinted>2018-09-19T13:41:00Z</cp:lastPrinted>
  <dcterms:created xsi:type="dcterms:W3CDTF">2019-11-25T08:59:00Z</dcterms:created>
  <dcterms:modified xsi:type="dcterms:W3CDTF">2021-10-12T09:09:00Z</dcterms:modified>
</cp:coreProperties>
</file>